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A3F5B" w14:textId="2CDBBC05" w:rsidR="007559FC" w:rsidRDefault="007559FC" w:rsidP="0070473A">
      <w:pPr>
        <w:rPr>
          <w:rFonts w:ascii="Calibri" w:hAnsi="Calibri"/>
          <w:b/>
          <w:sz w:val="24"/>
          <w:szCs w:val="24"/>
        </w:rPr>
      </w:pPr>
      <w:r>
        <w:rPr>
          <w:noProof/>
        </w:rPr>
        <w:drawing>
          <wp:inline distT="0" distB="0" distL="0" distR="0" wp14:anchorId="5F5EB837" wp14:editId="2E772BE5">
            <wp:extent cx="5610225" cy="466725"/>
            <wp:effectExtent l="0" t="0" r="0" b="0"/>
            <wp:docPr id="381662798" name="Obraz 1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typ Fundusze Europejskie dla Mazowsza, flaga Polski i Unii Europejskiej oraz logo promocyjne Mazowsza złożone z ozdobnego napisu Mazowsze serce Polski 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9C4DF" w14:textId="77777777" w:rsidR="007559FC" w:rsidRDefault="007559FC" w:rsidP="0070473A">
      <w:pPr>
        <w:rPr>
          <w:rFonts w:ascii="Calibri" w:hAnsi="Calibri"/>
          <w:b/>
          <w:sz w:val="24"/>
          <w:szCs w:val="24"/>
        </w:rPr>
      </w:pPr>
    </w:p>
    <w:p w14:paraId="7B75DC44" w14:textId="2916BB9A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7559FC">
        <w:rPr>
          <w:rFonts w:ascii="Calibri" w:hAnsi="Calibri"/>
          <w:b/>
          <w:color w:val="FF0000"/>
          <w:sz w:val="24"/>
          <w:szCs w:val="24"/>
        </w:rPr>
        <w:t>6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086E09">
        <w:rPr>
          <w:rFonts w:ascii="Calibri" w:hAnsi="Calibri"/>
          <w:b/>
          <w:sz w:val="24"/>
          <w:szCs w:val="24"/>
        </w:rPr>
        <w:t>6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5C0C4635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635E22">
        <w:rPr>
          <w:rFonts w:ascii="Calibri" w:hAnsi="Calibri"/>
          <w:sz w:val="24"/>
          <w:szCs w:val="24"/>
        </w:rPr>
        <w:t xml:space="preserve"> </w:t>
      </w:r>
      <w:r w:rsidR="00635E22" w:rsidRPr="00635E22">
        <w:rPr>
          <w:rFonts w:ascii="Calibri" w:hAnsi="Calibri"/>
          <w:sz w:val="24"/>
          <w:szCs w:val="24"/>
        </w:rPr>
        <w:t>2026/BZP 00180886/01 z dnia 2026-04-01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62DB0D45" w14:textId="72B8DCBF" w:rsidR="007559FC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7559F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–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</w:p>
    <w:p w14:paraId="45BA661D" w14:textId="2314750C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19F8A06" w14:textId="090E97DB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3E1BB5A" w14:textId="0FE4582C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60A4794" w14:textId="5FFC8613" w:rsidR="00D9050A" w:rsidRPr="000014A0" w:rsidRDefault="00495CC3" w:rsidP="004C517F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7559FC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 </w:t>
      </w:r>
      <w:r w:rsidR="007559FC" w:rsidRPr="007559FC">
        <w:rPr>
          <w:rFonts w:ascii="Calibri" w:eastAsia="Calibri" w:hAnsi="Calibri"/>
          <w:b/>
          <w:bCs/>
          <w:sz w:val="24"/>
          <w:szCs w:val="24"/>
          <w:lang w:eastAsia="en-US"/>
        </w:rPr>
        <w:t>Zabezpieczenie w wodę Gminy Klembów – Rozbudowa SUW w Klembowie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5DB2BFB8" w14:textId="77777777" w:rsidR="00EE7120" w:rsidRPr="006351E4" w:rsidRDefault="00EE7120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1BA2D2A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68043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 braku podstaw do wykluczenia z postępowania </w:t>
            </w:r>
          </w:p>
        </w:tc>
      </w:tr>
      <w:tr w:rsidR="00495CC3" w:rsidRPr="004C517F" w14:paraId="636E98EF" w14:textId="77777777" w:rsidTr="00BE266F">
        <w:tc>
          <w:tcPr>
            <w:tcW w:w="9212" w:type="dxa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08535FA3" w14:textId="77777777" w:rsidR="002E5622" w:rsidRPr="004C517F" w:rsidRDefault="002E5622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691745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lub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</w:tcPr>
          <w:p w14:paraId="66CA7C2A" w14:textId="2839952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lub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1D3E6086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5DC1DC2A" w14:textId="77777777" w:rsidR="000014A0" w:rsidRDefault="000014A0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33C9BF6F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83CA46A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</w:tcPr>
          <w:p w14:paraId="23207153" w14:textId="7590EB40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>w zakresie przeciwdziałania wspieraniu agresji na Ukrainę oraz służących ochronie bezpieczeństwa narodowego</w:t>
            </w:r>
            <w:r w:rsidR="00086E09">
              <w:rPr>
                <w:rFonts w:ascii="Calibri" w:hAnsi="Calibri"/>
                <w:sz w:val="24"/>
                <w:szCs w:val="24"/>
              </w:rPr>
              <w:t>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7755C6F0" w14:textId="77777777" w:rsidR="005B37D6" w:rsidRDefault="005B37D6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AB0E18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Cs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9"/>
      <w:footerReference w:type="default" r:id="rId10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C6520" w14:textId="77777777" w:rsidR="00995066" w:rsidRDefault="00995066" w:rsidP="001555DB">
      <w:r>
        <w:separator/>
      </w:r>
    </w:p>
  </w:endnote>
  <w:endnote w:type="continuationSeparator" w:id="0">
    <w:p w14:paraId="3B423BEC" w14:textId="77777777" w:rsidR="00995066" w:rsidRDefault="00995066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DE3F9" w14:textId="77777777" w:rsidR="00995066" w:rsidRDefault="00995066" w:rsidP="001555DB">
      <w:r>
        <w:separator/>
      </w:r>
    </w:p>
  </w:footnote>
  <w:footnote w:type="continuationSeparator" w:id="0">
    <w:p w14:paraId="69F29209" w14:textId="77777777" w:rsidR="00995066" w:rsidRDefault="00995066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995066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014A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3501D"/>
    <w:rsid w:val="0004030C"/>
    <w:rsid w:val="0004198E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72E62"/>
    <w:rsid w:val="00086E09"/>
    <w:rsid w:val="000879CD"/>
    <w:rsid w:val="0009279A"/>
    <w:rsid w:val="000A1818"/>
    <w:rsid w:val="000A5093"/>
    <w:rsid w:val="000A57BE"/>
    <w:rsid w:val="000A5E54"/>
    <w:rsid w:val="000B55DA"/>
    <w:rsid w:val="000B721E"/>
    <w:rsid w:val="000C168B"/>
    <w:rsid w:val="000C3CEE"/>
    <w:rsid w:val="000C4634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231"/>
    <w:rsid w:val="000F4DD3"/>
    <w:rsid w:val="000F5D6C"/>
    <w:rsid w:val="000F725E"/>
    <w:rsid w:val="001038B2"/>
    <w:rsid w:val="0010458D"/>
    <w:rsid w:val="0012315B"/>
    <w:rsid w:val="00123546"/>
    <w:rsid w:val="001273C4"/>
    <w:rsid w:val="00130BF7"/>
    <w:rsid w:val="00133FCC"/>
    <w:rsid w:val="0014235B"/>
    <w:rsid w:val="001424A7"/>
    <w:rsid w:val="0014256B"/>
    <w:rsid w:val="001472C6"/>
    <w:rsid w:val="001508FB"/>
    <w:rsid w:val="00153C81"/>
    <w:rsid w:val="001555DB"/>
    <w:rsid w:val="001570D5"/>
    <w:rsid w:val="0016098F"/>
    <w:rsid w:val="0016140C"/>
    <w:rsid w:val="00164507"/>
    <w:rsid w:val="00165D34"/>
    <w:rsid w:val="001705B9"/>
    <w:rsid w:val="00170B4F"/>
    <w:rsid w:val="00170EBA"/>
    <w:rsid w:val="001722ED"/>
    <w:rsid w:val="00173ACA"/>
    <w:rsid w:val="00176934"/>
    <w:rsid w:val="00177252"/>
    <w:rsid w:val="00177D92"/>
    <w:rsid w:val="00185770"/>
    <w:rsid w:val="0019172F"/>
    <w:rsid w:val="0019184E"/>
    <w:rsid w:val="00192794"/>
    <w:rsid w:val="0019336B"/>
    <w:rsid w:val="00196B0F"/>
    <w:rsid w:val="001A0F4D"/>
    <w:rsid w:val="001A2BB5"/>
    <w:rsid w:val="001A3173"/>
    <w:rsid w:val="001A75E9"/>
    <w:rsid w:val="001B0E03"/>
    <w:rsid w:val="001B4915"/>
    <w:rsid w:val="001B7AE6"/>
    <w:rsid w:val="001C31DC"/>
    <w:rsid w:val="001C49FD"/>
    <w:rsid w:val="001D450E"/>
    <w:rsid w:val="001E0CB3"/>
    <w:rsid w:val="001F44B4"/>
    <w:rsid w:val="00204C65"/>
    <w:rsid w:val="0020720C"/>
    <w:rsid w:val="002219E3"/>
    <w:rsid w:val="00221C9F"/>
    <w:rsid w:val="00222EA8"/>
    <w:rsid w:val="0022411B"/>
    <w:rsid w:val="00227EE1"/>
    <w:rsid w:val="00245B6F"/>
    <w:rsid w:val="00252516"/>
    <w:rsid w:val="00260106"/>
    <w:rsid w:val="00262683"/>
    <w:rsid w:val="00265307"/>
    <w:rsid w:val="00271D0F"/>
    <w:rsid w:val="00284FFC"/>
    <w:rsid w:val="00286BC1"/>
    <w:rsid w:val="00290FBD"/>
    <w:rsid w:val="002923D9"/>
    <w:rsid w:val="0029370E"/>
    <w:rsid w:val="00293ECE"/>
    <w:rsid w:val="00293F13"/>
    <w:rsid w:val="002940DF"/>
    <w:rsid w:val="002A2477"/>
    <w:rsid w:val="002A5EBB"/>
    <w:rsid w:val="002A70B8"/>
    <w:rsid w:val="002A74C7"/>
    <w:rsid w:val="002C28B8"/>
    <w:rsid w:val="002C3878"/>
    <w:rsid w:val="002C5748"/>
    <w:rsid w:val="002D0A42"/>
    <w:rsid w:val="002D0F0E"/>
    <w:rsid w:val="002D58D5"/>
    <w:rsid w:val="002D6FCF"/>
    <w:rsid w:val="002E0A9D"/>
    <w:rsid w:val="002E3E0D"/>
    <w:rsid w:val="002E5622"/>
    <w:rsid w:val="002F0AAD"/>
    <w:rsid w:val="002F1D85"/>
    <w:rsid w:val="002F298B"/>
    <w:rsid w:val="002F4396"/>
    <w:rsid w:val="002F4AF6"/>
    <w:rsid w:val="00302A0A"/>
    <w:rsid w:val="003055FF"/>
    <w:rsid w:val="0031017C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62BA5"/>
    <w:rsid w:val="0037107C"/>
    <w:rsid w:val="00371826"/>
    <w:rsid w:val="00373139"/>
    <w:rsid w:val="00377B4D"/>
    <w:rsid w:val="00381DF5"/>
    <w:rsid w:val="00387A3F"/>
    <w:rsid w:val="00391CF6"/>
    <w:rsid w:val="00392372"/>
    <w:rsid w:val="00395615"/>
    <w:rsid w:val="003A073C"/>
    <w:rsid w:val="003A31A8"/>
    <w:rsid w:val="003A57E1"/>
    <w:rsid w:val="003A76AD"/>
    <w:rsid w:val="003B0EE8"/>
    <w:rsid w:val="003C38D2"/>
    <w:rsid w:val="003D1F5F"/>
    <w:rsid w:val="003D281D"/>
    <w:rsid w:val="003D6912"/>
    <w:rsid w:val="003E7ADD"/>
    <w:rsid w:val="003E7E16"/>
    <w:rsid w:val="003F1B35"/>
    <w:rsid w:val="003F6235"/>
    <w:rsid w:val="00400796"/>
    <w:rsid w:val="00403E8F"/>
    <w:rsid w:val="0040449B"/>
    <w:rsid w:val="00407F23"/>
    <w:rsid w:val="00411DDD"/>
    <w:rsid w:val="00415FA4"/>
    <w:rsid w:val="00421D65"/>
    <w:rsid w:val="00422532"/>
    <w:rsid w:val="00424651"/>
    <w:rsid w:val="00425496"/>
    <w:rsid w:val="00426C46"/>
    <w:rsid w:val="00430865"/>
    <w:rsid w:val="004379D4"/>
    <w:rsid w:val="004473B6"/>
    <w:rsid w:val="004511E6"/>
    <w:rsid w:val="00453907"/>
    <w:rsid w:val="00454A42"/>
    <w:rsid w:val="00456E08"/>
    <w:rsid w:val="00461156"/>
    <w:rsid w:val="00461A46"/>
    <w:rsid w:val="00461A67"/>
    <w:rsid w:val="00466D46"/>
    <w:rsid w:val="00471CDE"/>
    <w:rsid w:val="0048256D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525D"/>
    <w:rsid w:val="004E7B16"/>
    <w:rsid w:val="004F1735"/>
    <w:rsid w:val="004F2F0C"/>
    <w:rsid w:val="004F61D1"/>
    <w:rsid w:val="004F7E68"/>
    <w:rsid w:val="00500B91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3169D"/>
    <w:rsid w:val="0053731C"/>
    <w:rsid w:val="0054202C"/>
    <w:rsid w:val="00554709"/>
    <w:rsid w:val="00560008"/>
    <w:rsid w:val="00570F87"/>
    <w:rsid w:val="00571CA0"/>
    <w:rsid w:val="0058340B"/>
    <w:rsid w:val="005845B5"/>
    <w:rsid w:val="00586579"/>
    <w:rsid w:val="00587EF0"/>
    <w:rsid w:val="00593575"/>
    <w:rsid w:val="0059371D"/>
    <w:rsid w:val="005A5888"/>
    <w:rsid w:val="005B0D5E"/>
    <w:rsid w:val="005B0EAF"/>
    <w:rsid w:val="005B2D42"/>
    <w:rsid w:val="005B37D6"/>
    <w:rsid w:val="005B6760"/>
    <w:rsid w:val="005C703E"/>
    <w:rsid w:val="005D2C82"/>
    <w:rsid w:val="005D2D0D"/>
    <w:rsid w:val="005D4F33"/>
    <w:rsid w:val="005D7472"/>
    <w:rsid w:val="005D75CC"/>
    <w:rsid w:val="005D7DD7"/>
    <w:rsid w:val="005E70EF"/>
    <w:rsid w:val="005E7906"/>
    <w:rsid w:val="005F4ABA"/>
    <w:rsid w:val="005F64F8"/>
    <w:rsid w:val="00607716"/>
    <w:rsid w:val="00613734"/>
    <w:rsid w:val="00613A42"/>
    <w:rsid w:val="0061529E"/>
    <w:rsid w:val="00617DDA"/>
    <w:rsid w:val="00620CBB"/>
    <w:rsid w:val="006229E8"/>
    <w:rsid w:val="006351E4"/>
    <w:rsid w:val="00635432"/>
    <w:rsid w:val="00635E22"/>
    <w:rsid w:val="00636FA1"/>
    <w:rsid w:val="00637E26"/>
    <w:rsid w:val="006413BC"/>
    <w:rsid w:val="00642C2A"/>
    <w:rsid w:val="006502A1"/>
    <w:rsid w:val="0065335F"/>
    <w:rsid w:val="00654E9B"/>
    <w:rsid w:val="00654F6E"/>
    <w:rsid w:val="00655E5D"/>
    <w:rsid w:val="00661DC1"/>
    <w:rsid w:val="00662DDF"/>
    <w:rsid w:val="006647A9"/>
    <w:rsid w:val="00664B56"/>
    <w:rsid w:val="00667727"/>
    <w:rsid w:val="006736DA"/>
    <w:rsid w:val="00680430"/>
    <w:rsid w:val="006805CF"/>
    <w:rsid w:val="006859E5"/>
    <w:rsid w:val="0068642A"/>
    <w:rsid w:val="0069275F"/>
    <w:rsid w:val="006A4758"/>
    <w:rsid w:val="006B113E"/>
    <w:rsid w:val="006B24D6"/>
    <w:rsid w:val="006B5C0A"/>
    <w:rsid w:val="006C04E0"/>
    <w:rsid w:val="006C169A"/>
    <w:rsid w:val="006C38C6"/>
    <w:rsid w:val="006D5327"/>
    <w:rsid w:val="006D6AD5"/>
    <w:rsid w:val="006F28CF"/>
    <w:rsid w:val="006F70B4"/>
    <w:rsid w:val="00700A8A"/>
    <w:rsid w:val="00701301"/>
    <w:rsid w:val="0070473A"/>
    <w:rsid w:val="00711654"/>
    <w:rsid w:val="00715031"/>
    <w:rsid w:val="00720EC0"/>
    <w:rsid w:val="0072382D"/>
    <w:rsid w:val="007255FA"/>
    <w:rsid w:val="00726C6E"/>
    <w:rsid w:val="00727DD5"/>
    <w:rsid w:val="00731524"/>
    <w:rsid w:val="0073299F"/>
    <w:rsid w:val="00745D81"/>
    <w:rsid w:val="007559FC"/>
    <w:rsid w:val="00760690"/>
    <w:rsid w:val="0078198F"/>
    <w:rsid w:val="007848D4"/>
    <w:rsid w:val="00786DA4"/>
    <w:rsid w:val="00791EA1"/>
    <w:rsid w:val="007943E2"/>
    <w:rsid w:val="007A0AED"/>
    <w:rsid w:val="007A6E87"/>
    <w:rsid w:val="007B099F"/>
    <w:rsid w:val="007B1F5D"/>
    <w:rsid w:val="007C2D63"/>
    <w:rsid w:val="007C6E79"/>
    <w:rsid w:val="007C7A0E"/>
    <w:rsid w:val="007D0F29"/>
    <w:rsid w:val="007D22DD"/>
    <w:rsid w:val="007D5838"/>
    <w:rsid w:val="007E2975"/>
    <w:rsid w:val="007F0220"/>
    <w:rsid w:val="007F1662"/>
    <w:rsid w:val="007F2A84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46DBF"/>
    <w:rsid w:val="00853BA0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3A38"/>
    <w:rsid w:val="008B7732"/>
    <w:rsid w:val="008B7A50"/>
    <w:rsid w:val="008C24E4"/>
    <w:rsid w:val="008D55BE"/>
    <w:rsid w:val="008D571A"/>
    <w:rsid w:val="008E156F"/>
    <w:rsid w:val="008E2780"/>
    <w:rsid w:val="008E55E9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25EBD"/>
    <w:rsid w:val="009304AC"/>
    <w:rsid w:val="0094031B"/>
    <w:rsid w:val="00945CCC"/>
    <w:rsid w:val="009464D2"/>
    <w:rsid w:val="009467EF"/>
    <w:rsid w:val="009470B7"/>
    <w:rsid w:val="009536CD"/>
    <w:rsid w:val="00953887"/>
    <w:rsid w:val="009613C7"/>
    <w:rsid w:val="0097596A"/>
    <w:rsid w:val="00976A6B"/>
    <w:rsid w:val="009827E5"/>
    <w:rsid w:val="00983333"/>
    <w:rsid w:val="0098409E"/>
    <w:rsid w:val="00994AE7"/>
    <w:rsid w:val="00995066"/>
    <w:rsid w:val="00995D59"/>
    <w:rsid w:val="009A0324"/>
    <w:rsid w:val="009B370F"/>
    <w:rsid w:val="009B395D"/>
    <w:rsid w:val="009C12D0"/>
    <w:rsid w:val="009C31D2"/>
    <w:rsid w:val="009D0BB6"/>
    <w:rsid w:val="009D47B8"/>
    <w:rsid w:val="009D77DA"/>
    <w:rsid w:val="009E0673"/>
    <w:rsid w:val="009E2DAD"/>
    <w:rsid w:val="009E3F4C"/>
    <w:rsid w:val="009E70DC"/>
    <w:rsid w:val="009F3EC5"/>
    <w:rsid w:val="00A017F4"/>
    <w:rsid w:val="00A01D1F"/>
    <w:rsid w:val="00A04F69"/>
    <w:rsid w:val="00A06418"/>
    <w:rsid w:val="00A151A9"/>
    <w:rsid w:val="00A165E3"/>
    <w:rsid w:val="00A20045"/>
    <w:rsid w:val="00A26862"/>
    <w:rsid w:val="00A301DD"/>
    <w:rsid w:val="00A335D1"/>
    <w:rsid w:val="00A33F3A"/>
    <w:rsid w:val="00A36DEF"/>
    <w:rsid w:val="00A46BFC"/>
    <w:rsid w:val="00A65B9F"/>
    <w:rsid w:val="00A70AAC"/>
    <w:rsid w:val="00A71DC9"/>
    <w:rsid w:val="00A741A8"/>
    <w:rsid w:val="00A76402"/>
    <w:rsid w:val="00A76DD7"/>
    <w:rsid w:val="00A82DD5"/>
    <w:rsid w:val="00A82ED7"/>
    <w:rsid w:val="00A8329C"/>
    <w:rsid w:val="00A8548F"/>
    <w:rsid w:val="00A857F0"/>
    <w:rsid w:val="00A865A4"/>
    <w:rsid w:val="00A86F19"/>
    <w:rsid w:val="00A906B6"/>
    <w:rsid w:val="00A90881"/>
    <w:rsid w:val="00A91E5E"/>
    <w:rsid w:val="00A932B4"/>
    <w:rsid w:val="00A9370C"/>
    <w:rsid w:val="00AA09E9"/>
    <w:rsid w:val="00AA1C60"/>
    <w:rsid w:val="00AA3909"/>
    <w:rsid w:val="00AA5E74"/>
    <w:rsid w:val="00AB0E18"/>
    <w:rsid w:val="00AB27FB"/>
    <w:rsid w:val="00AB74F2"/>
    <w:rsid w:val="00AB7C43"/>
    <w:rsid w:val="00AC500A"/>
    <w:rsid w:val="00AD6ED7"/>
    <w:rsid w:val="00AD77FA"/>
    <w:rsid w:val="00AE5C87"/>
    <w:rsid w:val="00AE6C25"/>
    <w:rsid w:val="00AF08A7"/>
    <w:rsid w:val="00AF1172"/>
    <w:rsid w:val="00AF6B2D"/>
    <w:rsid w:val="00B02FC3"/>
    <w:rsid w:val="00B03C23"/>
    <w:rsid w:val="00B03CAC"/>
    <w:rsid w:val="00B0421E"/>
    <w:rsid w:val="00B04B1E"/>
    <w:rsid w:val="00B167BD"/>
    <w:rsid w:val="00B24567"/>
    <w:rsid w:val="00B25B53"/>
    <w:rsid w:val="00B31219"/>
    <w:rsid w:val="00B44C45"/>
    <w:rsid w:val="00B46F3D"/>
    <w:rsid w:val="00B51696"/>
    <w:rsid w:val="00B52697"/>
    <w:rsid w:val="00B55513"/>
    <w:rsid w:val="00B57E2D"/>
    <w:rsid w:val="00B6530C"/>
    <w:rsid w:val="00B6795B"/>
    <w:rsid w:val="00B73D22"/>
    <w:rsid w:val="00B74843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1865"/>
    <w:rsid w:val="00BB3751"/>
    <w:rsid w:val="00BB7430"/>
    <w:rsid w:val="00BC02D3"/>
    <w:rsid w:val="00BC1333"/>
    <w:rsid w:val="00BC24A5"/>
    <w:rsid w:val="00BC6485"/>
    <w:rsid w:val="00BC7534"/>
    <w:rsid w:val="00BD0D4B"/>
    <w:rsid w:val="00BD4C47"/>
    <w:rsid w:val="00BD525E"/>
    <w:rsid w:val="00BD783C"/>
    <w:rsid w:val="00BE0BDE"/>
    <w:rsid w:val="00BE1717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140D"/>
    <w:rsid w:val="00C626C9"/>
    <w:rsid w:val="00C652C1"/>
    <w:rsid w:val="00C66D48"/>
    <w:rsid w:val="00C706BE"/>
    <w:rsid w:val="00C7522B"/>
    <w:rsid w:val="00C767BB"/>
    <w:rsid w:val="00C76BA2"/>
    <w:rsid w:val="00C81ED5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2C69"/>
    <w:rsid w:val="00CB3B1D"/>
    <w:rsid w:val="00CB418D"/>
    <w:rsid w:val="00CB79EE"/>
    <w:rsid w:val="00CC0667"/>
    <w:rsid w:val="00CD0248"/>
    <w:rsid w:val="00CD04DC"/>
    <w:rsid w:val="00CD697C"/>
    <w:rsid w:val="00CE04A9"/>
    <w:rsid w:val="00CE1214"/>
    <w:rsid w:val="00CF0AC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4B75"/>
    <w:rsid w:val="00D36909"/>
    <w:rsid w:val="00D404BE"/>
    <w:rsid w:val="00D43751"/>
    <w:rsid w:val="00D43FEC"/>
    <w:rsid w:val="00D45789"/>
    <w:rsid w:val="00D50576"/>
    <w:rsid w:val="00D52204"/>
    <w:rsid w:val="00D5285E"/>
    <w:rsid w:val="00D53065"/>
    <w:rsid w:val="00D6201B"/>
    <w:rsid w:val="00D6712E"/>
    <w:rsid w:val="00D749F3"/>
    <w:rsid w:val="00D77E75"/>
    <w:rsid w:val="00D86543"/>
    <w:rsid w:val="00D9050A"/>
    <w:rsid w:val="00D93D95"/>
    <w:rsid w:val="00D9545A"/>
    <w:rsid w:val="00D956DF"/>
    <w:rsid w:val="00D95FA7"/>
    <w:rsid w:val="00DA284A"/>
    <w:rsid w:val="00DA28FE"/>
    <w:rsid w:val="00DB652C"/>
    <w:rsid w:val="00DC3DCB"/>
    <w:rsid w:val="00DC41C3"/>
    <w:rsid w:val="00DC7A65"/>
    <w:rsid w:val="00DD02A1"/>
    <w:rsid w:val="00DD1A1C"/>
    <w:rsid w:val="00DD5374"/>
    <w:rsid w:val="00DD7BBE"/>
    <w:rsid w:val="00DE08FB"/>
    <w:rsid w:val="00DE4754"/>
    <w:rsid w:val="00DE4A46"/>
    <w:rsid w:val="00DE6110"/>
    <w:rsid w:val="00DE6F8E"/>
    <w:rsid w:val="00DE748D"/>
    <w:rsid w:val="00DF0308"/>
    <w:rsid w:val="00E0282A"/>
    <w:rsid w:val="00E129B8"/>
    <w:rsid w:val="00E12CF0"/>
    <w:rsid w:val="00E1528A"/>
    <w:rsid w:val="00E16ACA"/>
    <w:rsid w:val="00E20DEF"/>
    <w:rsid w:val="00E213AD"/>
    <w:rsid w:val="00E21E92"/>
    <w:rsid w:val="00E227BF"/>
    <w:rsid w:val="00E2301E"/>
    <w:rsid w:val="00E31056"/>
    <w:rsid w:val="00E33403"/>
    <w:rsid w:val="00E353CF"/>
    <w:rsid w:val="00E374B3"/>
    <w:rsid w:val="00E50563"/>
    <w:rsid w:val="00E54414"/>
    <w:rsid w:val="00E57303"/>
    <w:rsid w:val="00E60C3C"/>
    <w:rsid w:val="00E62C70"/>
    <w:rsid w:val="00E64CF2"/>
    <w:rsid w:val="00E6766A"/>
    <w:rsid w:val="00E67C83"/>
    <w:rsid w:val="00E734BC"/>
    <w:rsid w:val="00E812C9"/>
    <w:rsid w:val="00E81D5F"/>
    <w:rsid w:val="00E87057"/>
    <w:rsid w:val="00E92A49"/>
    <w:rsid w:val="00E92C21"/>
    <w:rsid w:val="00EA165A"/>
    <w:rsid w:val="00EA18AD"/>
    <w:rsid w:val="00EA1BCD"/>
    <w:rsid w:val="00EA461F"/>
    <w:rsid w:val="00EA5168"/>
    <w:rsid w:val="00EB27D0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120"/>
    <w:rsid w:val="00EE7CCF"/>
    <w:rsid w:val="00EF4E18"/>
    <w:rsid w:val="00EF6429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1A6F"/>
    <w:rsid w:val="00F222B1"/>
    <w:rsid w:val="00F25DD8"/>
    <w:rsid w:val="00F267DE"/>
    <w:rsid w:val="00F3030D"/>
    <w:rsid w:val="00F30BF0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935D1"/>
    <w:rsid w:val="00F9558C"/>
    <w:rsid w:val="00FA7BCA"/>
    <w:rsid w:val="00FB4FBF"/>
    <w:rsid w:val="00FB66E8"/>
    <w:rsid w:val="00FC1E80"/>
    <w:rsid w:val="00FC2AAF"/>
    <w:rsid w:val="00FC47E4"/>
    <w:rsid w:val="00FD105F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22C4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jpg@01DCBD00.3C52A0D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3</Pages>
  <Words>659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136</cp:revision>
  <cp:lastPrinted>2016-11-29T15:51:00Z</cp:lastPrinted>
  <dcterms:created xsi:type="dcterms:W3CDTF">2023-04-26T19:38:00Z</dcterms:created>
  <dcterms:modified xsi:type="dcterms:W3CDTF">2026-04-01T09:52:00Z</dcterms:modified>
</cp:coreProperties>
</file>