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41DFEEAA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3E3B72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A02CD3">
        <w:rPr>
          <w:rFonts w:ascii="Calibri" w:hAnsi="Calibri"/>
          <w:b/>
          <w:sz w:val="24"/>
          <w:szCs w:val="24"/>
        </w:rPr>
        <w:t>6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079D8D84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742A17">
        <w:rPr>
          <w:rFonts w:ascii="Calibri" w:hAnsi="Calibri"/>
          <w:sz w:val="24"/>
          <w:szCs w:val="24"/>
        </w:rPr>
        <w:t xml:space="preserve"> </w:t>
      </w:r>
      <w:r w:rsidR="00742A17" w:rsidRPr="00742A17">
        <w:rPr>
          <w:rFonts w:ascii="Calibri" w:hAnsi="Calibri"/>
          <w:sz w:val="24"/>
          <w:szCs w:val="24"/>
        </w:rPr>
        <w:t>2026/BZP 00221733/01 z dnia 2026-04-29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3397953A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25E8D218" w14:textId="6FD09B70" w:rsidR="00641A71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641A71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204D7377" w14:textId="30E804C9" w:rsidR="00F33E1E" w:rsidRPr="00F06A95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1D29F492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A02CD3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 xml:space="preserve"> </w:t>
      </w:r>
      <w:r w:rsidR="00A02CD3" w:rsidRPr="00A02CD3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Wykonanie dokumentacji projektowo - technicznej rozbudowy DW nr 636 w zakresie ścieżki rowerowej na odcinku od 0+000 do 7+996 w miejscowości Wola Rasztowska, Roszczep i Krusze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779B744" w14:textId="77777777" w:rsidR="00851D48" w:rsidRPr="00F06A95" w:rsidRDefault="00851D48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641A71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D0203" w14:textId="77777777" w:rsidR="00CC028D" w:rsidRDefault="00CC028D" w:rsidP="001555DB">
      <w:r>
        <w:separator/>
      </w:r>
    </w:p>
  </w:endnote>
  <w:endnote w:type="continuationSeparator" w:id="0">
    <w:p w14:paraId="3E7747F7" w14:textId="77777777" w:rsidR="00CC028D" w:rsidRDefault="00CC028D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8243B" w14:textId="77777777" w:rsidR="00CC028D" w:rsidRDefault="00CC028D" w:rsidP="001555DB">
      <w:r>
        <w:separator/>
      </w:r>
    </w:p>
  </w:footnote>
  <w:footnote w:type="continuationSeparator" w:id="0">
    <w:p w14:paraId="30A9E5A1" w14:textId="77777777" w:rsidR="00CC028D" w:rsidRDefault="00CC028D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CC028D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54D7C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A75E9"/>
    <w:rsid w:val="001B1B77"/>
    <w:rsid w:val="001B6031"/>
    <w:rsid w:val="001B7AE6"/>
    <w:rsid w:val="001C31DC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6897"/>
    <w:rsid w:val="00227008"/>
    <w:rsid w:val="00231D42"/>
    <w:rsid w:val="00231E00"/>
    <w:rsid w:val="00232450"/>
    <w:rsid w:val="0023323F"/>
    <w:rsid w:val="00260106"/>
    <w:rsid w:val="00265307"/>
    <w:rsid w:val="002662CD"/>
    <w:rsid w:val="00273582"/>
    <w:rsid w:val="002739C6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62BA5"/>
    <w:rsid w:val="0037107C"/>
    <w:rsid w:val="00372D04"/>
    <w:rsid w:val="00375864"/>
    <w:rsid w:val="00376705"/>
    <w:rsid w:val="00377B4D"/>
    <w:rsid w:val="003844CE"/>
    <w:rsid w:val="00387844"/>
    <w:rsid w:val="00391B70"/>
    <w:rsid w:val="00392372"/>
    <w:rsid w:val="00397167"/>
    <w:rsid w:val="003A2852"/>
    <w:rsid w:val="003A31FF"/>
    <w:rsid w:val="003A6DA7"/>
    <w:rsid w:val="003A7C23"/>
    <w:rsid w:val="003B1D43"/>
    <w:rsid w:val="003C72DA"/>
    <w:rsid w:val="003C773A"/>
    <w:rsid w:val="003D156F"/>
    <w:rsid w:val="003E3B72"/>
    <w:rsid w:val="003E4A70"/>
    <w:rsid w:val="003E7ADD"/>
    <w:rsid w:val="003E7E16"/>
    <w:rsid w:val="003F6235"/>
    <w:rsid w:val="003F6593"/>
    <w:rsid w:val="00400796"/>
    <w:rsid w:val="00402AE7"/>
    <w:rsid w:val="00405B89"/>
    <w:rsid w:val="00411DDD"/>
    <w:rsid w:val="00413F37"/>
    <w:rsid w:val="00415816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0D88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447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2C82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7D3"/>
    <w:rsid w:val="00636FA1"/>
    <w:rsid w:val="00637E26"/>
    <w:rsid w:val="00641A71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5211"/>
    <w:rsid w:val="006A7F7C"/>
    <w:rsid w:val="006B113E"/>
    <w:rsid w:val="006B5223"/>
    <w:rsid w:val="006B5765"/>
    <w:rsid w:val="006B5C0A"/>
    <w:rsid w:val="006B7323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34D29"/>
    <w:rsid w:val="00742A17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E22F8"/>
    <w:rsid w:val="007F491C"/>
    <w:rsid w:val="007F4DA2"/>
    <w:rsid w:val="00801BD4"/>
    <w:rsid w:val="00811FCE"/>
    <w:rsid w:val="0081244B"/>
    <w:rsid w:val="00814C0C"/>
    <w:rsid w:val="00817882"/>
    <w:rsid w:val="00817B65"/>
    <w:rsid w:val="00820E0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1D48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6C1F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7472A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02CD3"/>
    <w:rsid w:val="00A1247E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5B19"/>
    <w:rsid w:val="00C02BA3"/>
    <w:rsid w:val="00C049AC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06BE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28D"/>
    <w:rsid w:val="00CC0667"/>
    <w:rsid w:val="00CC11FC"/>
    <w:rsid w:val="00CD5F8B"/>
    <w:rsid w:val="00CD7B45"/>
    <w:rsid w:val="00CE5A5D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B11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374B3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C6065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56B5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2B87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104</cp:revision>
  <cp:lastPrinted>2012-01-20T09:48:00Z</cp:lastPrinted>
  <dcterms:created xsi:type="dcterms:W3CDTF">2023-04-26T19:30:00Z</dcterms:created>
  <dcterms:modified xsi:type="dcterms:W3CDTF">2026-04-29T10:20:00Z</dcterms:modified>
</cp:coreProperties>
</file>