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EFD67" w14:textId="4F4170E0" w:rsidR="0070473A" w:rsidRPr="00864A46" w:rsidRDefault="00E84220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BA4AFC" w:rsidRPr="00864A46">
        <w:rPr>
          <w:rFonts w:asciiTheme="minorHAnsi" w:hAnsiTheme="minorHAnsi"/>
          <w:b/>
          <w:sz w:val="24"/>
          <w:szCs w:val="24"/>
        </w:rPr>
        <w:t>ZP.271.1</w:t>
      </w:r>
      <w:r w:rsidR="00F93525" w:rsidRPr="00864A46">
        <w:rPr>
          <w:rFonts w:asciiTheme="minorHAnsi" w:hAnsiTheme="minorHAnsi"/>
          <w:b/>
          <w:sz w:val="24"/>
          <w:szCs w:val="24"/>
        </w:rPr>
        <w:t>.</w:t>
      </w:r>
      <w:r w:rsidR="00AA7985">
        <w:rPr>
          <w:rFonts w:asciiTheme="minorHAnsi" w:hAnsiTheme="minorHAnsi"/>
          <w:b/>
          <w:color w:val="FF0000"/>
          <w:sz w:val="24"/>
          <w:szCs w:val="24"/>
        </w:rPr>
        <w:t>8</w:t>
      </w:r>
      <w:r w:rsidR="00816C53" w:rsidRPr="00864A46">
        <w:rPr>
          <w:rFonts w:asciiTheme="minorHAnsi" w:hAnsiTheme="minorHAnsi"/>
          <w:b/>
          <w:sz w:val="24"/>
          <w:szCs w:val="24"/>
        </w:rPr>
        <w:t>.202</w:t>
      </w:r>
      <w:r w:rsidR="00912949">
        <w:rPr>
          <w:rFonts w:asciiTheme="minorHAnsi" w:hAnsiTheme="minorHAnsi"/>
          <w:b/>
          <w:sz w:val="24"/>
          <w:szCs w:val="24"/>
        </w:rPr>
        <w:t>6</w:t>
      </w:r>
      <w:r w:rsidR="00A70470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3E31FD" w:rsidRPr="00864A46">
        <w:rPr>
          <w:rFonts w:asciiTheme="minorHAnsi" w:hAnsiTheme="minorHAnsi"/>
          <w:b/>
          <w:sz w:val="24"/>
          <w:szCs w:val="24"/>
        </w:rPr>
        <w:t xml:space="preserve">       </w:t>
      </w:r>
      <w:r w:rsidR="00181B2C" w:rsidRPr="00864A46">
        <w:rPr>
          <w:rFonts w:asciiTheme="minorHAnsi" w:hAnsiTheme="minorHAnsi"/>
          <w:b/>
          <w:sz w:val="24"/>
          <w:szCs w:val="24"/>
        </w:rPr>
        <w:t xml:space="preserve">            </w:t>
      </w:r>
      <w:r w:rsidR="00864A46">
        <w:rPr>
          <w:rFonts w:asciiTheme="minorHAnsi" w:hAnsiTheme="minorHAnsi"/>
          <w:b/>
          <w:sz w:val="24"/>
          <w:szCs w:val="24"/>
        </w:rPr>
        <w:t xml:space="preserve">    </w:t>
      </w:r>
      <w:r w:rsidR="00D00FC9" w:rsidRPr="00864A46">
        <w:rPr>
          <w:rFonts w:asciiTheme="minorHAnsi" w:hAnsiTheme="minorHAnsi"/>
          <w:sz w:val="24"/>
          <w:szCs w:val="24"/>
        </w:rPr>
        <w:t xml:space="preserve">Załącznik nr </w:t>
      </w:r>
      <w:r w:rsidR="005A77DC" w:rsidRPr="00864A46">
        <w:rPr>
          <w:rFonts w:asciiTheme="minorHAnsi" w:hAnsiTheme="minorHAnsi"/>
          <w:sz w:val="24"/>
          <w:szCs w:val="24"/>
        </w:rPr>
        <w:t>6 do S</w:t>
      </w:r>
      <w:r w:rsidR="0070473A" w:rsidRPr="00864A46">
        <w:rPr>
          <w:rFonts w:asciiTheme="minorHAnsi" w:hAnsiTheme="minorHAnsi"/>
          <w:sz w:val="24"/>
          <w:szCs w:val="24"/>
        </w:rPr>
        <w:t>WZ</w:t>
      </w:r>
    </w:p>
    <w:p w14:paraId="4D1C121D" w14:textId="77777777" w:rsidR="001B70E7" w:rsidRPr="00864A46" w:rsidRDefault="001B70E7" w:rsidP="0070473A">
      <w:pPr>
        <w:rPr>
          <w:rFonts w:asciiTheme="minorHAnsi" w:hAnsiTheme="minorHAnsi"/>
          <w:sz w:val="24"/>
          <w:szCs w:val="24"/>
        </w:rPr>
      </w:pPr>
    </w:p>
    <w:p w14:paraId="48EFB721" w14:textId="109C0D93" w:rsidR="001B70E7" w:rsidRPr="00864A46" w:rsidRDefault="00831B2A" w:rsidP="001B70E7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>Ogłoszenie BZP nr</w:t>
      </w:r>
      <w:r w:rsidR="0064044C">
        <w:rPr>
          <w:rFonts w:asciiTheme="minorHAnsi" w:hAnsiTheme="minorHAnsi"/>
          <w:sz w:val="24"/>
          <w:szCs w:val="24"/>
        </w:rPr>
        <w:t xml:space="preserve"> </w:t>
      </w:r>
      <w:r w:rsidR="0064044C" w:rsidRPr="0064044C">
        <w:rPr>
          <w:rFonts w:asciiTheme="minorHAnsi" w:hAnsiTheme="minorHAnsi"/>
          <w:sz w:val="24"/>
          <w:szCs w:val="24"/>
        </w:rPr>
        <w:t>2026/BZP 00272272/01 z dnia 2026-06-02</w:t>
      </w:r>
    </w:p>
    <w:p w14:paraId="2F51499A" w14:textId="77777777" w:rsidR="009642EE" w:rsidRPr="00864A46" w:rsidRDefault="009642EE" w:rsidP="009642EE">
      <w:pPr>
        <w:autoSpaceDE w:val="0"/>
        <w:autoSpaceDN w:val="0"/>
        <w:adjustRightInd w:val="0"/>
        <w:jc w:val="center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864A46" w14:paraId="0CDCD53F" w14:textId="77777777" w:rsidTr="00256393">
        <w:tc>
          <w:tcPr>
            <w:tcW w:w="9212" w:type="dxa"/>
            <w:shd w:val="clear" w:color="auto" w:fill="767171"/>
          </w:tcPr>
          <w:p w14:paraId="26756422" w14:textId="77777777" w:rsidR="00B31A06" w:rsidRPr="0013261C" w:rsidRDefault="00B31A06" w:rsidP="00B31A06">
            <w:pPr>
              <w:pStyle w:val="NormalnyWeb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kern w:val="0"/>
                <w:sz w:val="28"/>
                <w:szCs w:val="28"/>
                <w:lang w:eastAsia="pl-PL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Wzór oświadczenia</w:t>
            </w:r>
          </w:p>
          <w:p w14:paraId="6A48FB47" w14:textId="3B12B72B" w:rsidR="009642EE" w:rsidRPr="001F32D2" w:rsidRDefault="00B31A06" w:rsidP="001F32D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o niezaleganiu z opłacaniem podatków i opłat lokalnych, o których mowa     w </w:t>
            </w:r>
            <w:hyperlink r:id="rId7" w:anchor="/dokument/16793992" w:history="1">
              <w:r w:rsidRPr="0013261C">
                <w:rPr>
                  <w:rStyle w:val="Hipercze"/>
                  <w:rFonts w:asciiTheme="minorHAnsi" w:hAnsiTheme="minorHAnsi" w:cstheme="minorHAnsi"/>
                  <w:b/>
                  <w:bCs/>
                  <w:color w:val="FFFFFF"/>
                  <w:sz w:val="28"/>
                  <w:szCs w:val="28"/>
                  <w:u w:val="none"/>
                </w:rPr>
                <w:t>ustawie</w:t>
              </w:r>
            </w:hyperlink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z dnia 12 stycznia 1991 r. o podatkach i opłatach lokalnych</w:t>
            </w:r>
          </w:p>
        </w:tc>
      </w:tr>
    </w:tbl>
    <w:p w14:paraId="0EED8E6F" w14:textId="77777777" w:rsidR="00240577" w:rsidRPr="00864A46" w:rsidRDefault="00240577" w:rsidP="009642EE">
      <w:pPr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240577" w:rsidRPr="00864A46" w14:paraId="67EA509C" w14:textId="77777777" w:rsidTr="0092377D">
        <w:trPr>
          <w:jc w:val="center"/>
        </w:trPr>
        <w:tc>
          <w:tcPr>
            <w:tcW w:w="9212" w:type="dxa"/>
          </w:tcPr>
          <w:p w14:paraId="4A7DE2CF" w14:textId="5EF5BFCB" w:rsidR="00240577" w:rsidRPr="00864A46" w:rsidRDefault="00240577" w:rsidP="0092377D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13261C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5A72F8AA" w14:textId="77777777" w:rsidR="00240577" w:rsidRPr="00864A46" w:rsidRDefault="00240577" w:rsidP="0092377D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07BA66F4" w14:textId="675FF082" w:rsidR="00240577" w:rsidRPr="00864A46" w:rsidRDefault="00816C53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</w:t>
            </w:r>
            <w:r w:rsidR="00240577"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firma: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</w:t>
            </w:r>
            <w:r w:rsidR="00240577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</w:t>
            </w:r>
            <w:r w:rsidR="001F32D2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</w:t>
            </w:r>
          </w:p>
          <w:p w14:paraId="150C6646" w14:textId="77777777" w:rsidR="00240577" w:rsidRPr="00864A46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</w:p>
          <w:p w14:paraId="1491C449" w14:textId="776A9B1A" w:rsidR="00B31A06" w:rsidRPr="001F32D2" w:rsidRDefault="00240577" w:rsidP="0092377D">
            <w:pPr>
              <w:spacing w:line="360" w:lineRule="auto"/>
              <w:rPr>
                <w:rFonts w:asciiTheme="minorHAnsi" w:eastAsia="Calibri" w:hAnsiTheme="minorHAnsi"/>
                <w:bCs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  <w:r w:rsidR="001F32D2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 xml:space="preserve"> </w:t>
            </w:r>
            <w:r w:rsidR="001F32D2">
              <w:rPr>
                <w:rFonts w:asciiTheme="minorHAnsi" w:eastAsia="Calibri" w:hAnsiTheme="minorHAnsi"/>
                <w:bCs/>
                <w:sz w:val="24"/>
                <w:szCs w:val="24"/>
                <w:lang w:eastAsia="ar-SA"/>
              </w:rPr>
              <w:t>……………………………………………………………………………………………………………………………………</w:t>
            </w:r>
          </w:p>
          <w:p w14:paraId="2F807105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</w:p>
          <w:p w14:paraId="6D7C8CBA" w14:textId="66DDE19B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</w:t>
            </w:r>
            <w:r w:rsidR="001F32D2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</w:t>
            </w:r>
          </w:p>
          <w:p w14:paraId="5E2FB973" w14:textId="77777777" w:rsidR="00240577" w:rsidRPr="00864A46" w:rsidRDefault="00240577" w:rsidP="0092377D">
            <w:pPr>
              <w:rPr>
                <w:rFonts w:asciiTheme="minorHAnsi" w:eastAsia="Calibri" w:hAnsiTheme="minorHAnsi" w:cs="Calibri Light"/>
                <w:b/>
                <w:sz w:val="24"/>
                <w:szCs w:val="24"/>
                <w:lang w:eastAsia="en-US"/>
              </w:rPr>
            </w:pPr>
          </w:p>
        </w:tc>
      </w:tr>
    </w:tbl>
    <w:p w14:paraId="232356BA" w14:textId="77777777" w:rsidR="00240577" w:rsidRPr="00864A46" w:rsidRDefault="00240577" w:rsidP="00240577">
      <w:pPr>
        <w:rPr>
          <w:rFonts w:asciiTheme="minorHAnsi" w:hAnsiTheme="minorHAnsi" w:cs="Calibri Light"/>
          <w:sz w:val="24"/>
          <w:szCs w:val="24"/>
        </w:rPr>
      </w:pPr>
    </w:p>
    <w:p w14:paraId="2596C484" w14:textId="06C73B46" w:rsidR="00B31A06" w:rsidRPr="00D82FA0" w:rsidRDefault="00B31A06" w:rsidP="00B31A06">
      <w:pPr>
        <w:spacing w:before="120" w:after="120" w:line="360" w:lineRule="auto"/>
        <w:rPr>
          <w:rFonts w:asciiTheme="minorHAnsi" w:eastAsia="Calibri" w:hAnsiTheme="minorHAnsi"/>
          <w:b/>
          <w:bCs/>
          <w:i/>
          <w:sz w:val="24"/>
          <w:szCs w:val="24"/>
          <w:lang w:eastAsia="en-US"/>
        </w:rPr>
      </w:pPr>
      <w:r>
        <w:rPr>
          <w:rFonts w:asciiTheme="minorHAnsi" w:hAnsiTheme="minorHAnsi"/>
          <w:sz w:val="24"/>
          <w:szCs w:val="24"/>
        </w:rPr>
        <w:t>Na potrzeby</w:t>
      </w:r>
      <w:r w:rsidRPr="00864A46">
        <w:rPr>
          <w:rFonts w:asciiTheme="minorHAnsi" w:hAnsiTheme="minorHAnsi"/>
          <w:sz w:val="24"/>
          <w:szCs w:val="24"/>
        </w:rPr>
        <w:t xml:space="preserve"> postępowania o udzielenie zamówienia publicznego,</w:t>
      </w:r>
      <w:r w:rsidRPr="00864A46">
        <w:rPr>
          <w:rFonts w:asciiTheme="minorHAnsi" w:hAnsiTheme="minorHAnsi" w:cs="Calibri Light"/>
          <w:sz w:val="24"/>
          <w:szCs w:val="24"/>
        </w:rPr>
        <w:t xml:space="preserve"> </w:t>
      </w:r>
      <w:r w:rsidRPr="00864A46">
        <w:rPr>
          <w:rFonts w:asciiTheme="minorHAnsi" w:eastAsia="Calibri" w:hAnsiTheme="minorHAnsi"/>
          <w:sz w:val="24"/>
          <w:szCs w:val="24"/>
          <w:lang w:eastAsia="en-US"/>
        </w:rPr>
        <w:t>prowadzonego w trybie podstawowym bez przeprowadzenia negocjacji pn.:</w:t>
      </w:r>
      <w:r w:rsidRPr="00B31A06">
        <w:rPr>
          <w:rFonts w:ascii="Calibri" w:hAnsi="Calibri" w:cs="Calibri"/>
          <w:b/>
          <w:bCs/>
          <w:sz w:val="24"/>
          <w:szCs w:val="24"/>
        </w:rPr>
        <w:t xml:space="preserve"> Kompleksowa dostawa paliwa gazowego do budynków i obiektów zarządzanych przez Gminę Klembów, GOK                     w Klembowie oraz Gminną Bibliotekę Publiczną w Klembowie przez okres 12 miesięcy</w:t>
      </w:r>
      <w:r>
        <w:rPr>
          <w:rFonts w:asciiTheme="minorHAnsi" w:eastAsia="Calibri" w:hAnsiTheme="minorHAnsi"/>
          <w:bCs/>
          <w:iCs/>
          <w:sz w:val="24"/>
          <w:szCs w:val="24"/>
          <w:lang w:eastAsia="en-US"/>
        </w:rPr>
        <w:t>,</w:t>
      </w:r>
      <w:r w:rsidRPr="00864A46">
        <w:rPr>
          <w:rFonts w:asciiTheme="minorHAnsi" w:hAnsiTheme="minorHAnsi"/>
          <w:b/>
          <w:i/>
          <w:sz w:val="24"/>
          <w:szCs w:val="24"/>
        </w:rPr>
        <w:t xml:space="preserve"> </w:t>
      </w:r>
      <w:r w:rsidRPr="00864A46">
        <w:rPr>
          <w:rFonts w:asciiTheme="minorHAnsi" w:hAnsiTheme="minorHAnsi"/>
          <w:sz w:val="24"/>
          <w:szCs w:val="24"/>
        </w:rPr>
        <w:t>oświadczam/y, że nie zalegam/y z opłacaniem podatków i opłat lokalnych, o których mowa w ustawie z dnia 12 stycznia 1991</w:t>
      </w:r>
      <w:r>
        <w:rPr>
          <w:rFonts w:asciiTheme="minorHAnsi" w:hAnsiTheme="minorHAnsi"/>
          <w:sz w:val="24"/>
          <w:szCs w:val="24"/>
        </w:rPr>
        <w:t xml:space="preserve"> </w:t>
      </w:r>
      <w:r w:rsidRPr="00864A46">
        <w:rPr>
          <w:rFonts w:asciiTheme="minorHAnsi" w:hAnsiTheme="minorHAnsi"/>
          <w:sz w:val="24"/>
          <w:szCs w:val="24"/>
        </w:rPr>
        <w:t>r. o podatkach i opłatach lokalnych</w:t>
      </w:r>
      <w:r w:rsidR="001F32D2">
        <w:rPr>
          <w:rFonts w:asciiTheme="minorHAnsi" w:hAnsiTheme="minorHAnsi"/>
          <w:sz w:val="24"/>
          <w:szCs w:val="24"/>
        </w:rPr>
        <w:t>.</w:t>
      </w:r>
    </w:p>
    <w:p w14:paraId="1DC2E02F" w14:textId="1552D3DF" w:rsidR="00240577" w:rsidRPr="00864A46" w:rsidRDefault="00240577" w:rsidP="00864A46">
      <w:pPr>
        <w:spacing w:before="120" w:after="120" w:line="360" w:lineRule="auto"/>
        <w:rPr>
          <w:rFonts w:asciiTheme="minorHAnsi" w:hAnsiTheme="minorHAnsi" w:cs="Calibri Light"/>
          <w:b/>
          <w:i/>
          <w:sz w:val="24"/>
          <w:szCs w:val="24"/>
        </w:rPr>
      </w:pPr>
    </w:p>
    <w:p w14:paraId="581F30E8" w14:textId="77777777" w:rsidR="00240577" w:rsidRPr="00864A46" w:rsidRDefault="00240577" w:rsidP="00240577">
      <w:pPr>
        <w:spacing w:before="120" w:after="120"/>
        <w:jc w:val="both"/>
        <w:rPr>
          <w:rFonts w:asciiTheme="minorHAnsi" w:hAnsiTheme="minorHAnsi" w:cs="Calibri Light"/>
          <w:b/>
          <w:sz w:val="24"/>
          <w:szCs w:val="24"/>
        </w:rPr>
      </w:pPr>
    </w:p>
    <w:p w14:paraId="3FA41936" w14:textId="77777777" w:rsidR="00240577" w:rsidRPr="00864A46" w:rsidRDefault="00240577" w:rsidP="00240577">
      <w:pPr>
        <w:jc w:val="both"/>
        <w:rPr>
          <w:rFonts w:asciiTheme="minorHAnsi" w:hAnsiTheme="minorHAnsi" w:cs="Calibri Light"/>
          <w:sz w:val="24"/>
          <w:szCs w:val="24"/>
        </w:rPr>
      </w:pPr>
    </w:p>
    <w:p w14:paraId="5C5DB71D" w14:textId="77777777" w:rsidR="008042E3" w:rsidRDefault="008042E3" w:rsidP="00240577">
      <w:pPr>
        <w:rPr>
          <w:rFonts w:asciiTheme="minorHAnsi" w:hAnsiTheme="minorHAnsi"/>
          <w:sz w:val="24"/>
          <w:szCs w:val="24"/>
        </w:rPr>
      </w:pPr>
    </w:p>
    <w:p w14:paraId="637324A5" w14:textId="77777777" w:rsidR="00B31A06" w:rsidRDefault="00B31A06" w:rsidP="00240577">
      <w:pPr>
        <w:rPr>
          <w:rFonts w:asciiTheme="minorHAnsi" w:hAnsiTheme="minorHAnsi"/>
          <w:sz w:val="24"/>
          <w:szCs w:val="24"/>
        </w:rPr>
      </w:pPr>
    </w:p>
    <w:p w14:paraId="521CF46D" w14:textId="77777777" w:rsidR="001F32D2" w:rsidRDefault="001F32D2" w:rsidP="00240577">
      <w:pPr>
        <w:rPr>
          <w:rFonts w:asciiTheme="minorHAnsi" w:hAnsiTheme="minorHAnsi"/>
          <w:sz w:val="24"/>
          <w:szCs w:val="24"/>
        </w:rPr>
      </w:pPr>
    </w:p>
    <w:p w14:paraId="2FE1923B" w14:textId="77777777" w:rsidR="001F32D2" w:rsidRDefault="001F32D2" w:rsidP="00240577">
      <w:pPr>
        <w:rPr>
          <w:rFonts w:asciiTheme="minorHAnsi" w:hAnsiTheme="minorHAnsi"/>
          <w:sz w:val="24"/>
          <w:szCs w:val="24"/>
        </w:rPr>
      </w:pPr>
    </w:p>
    <w:p w14:paraId="35CE8483" w14:textId="77777777" w:rsidR="001F32D2" w:rsidRDefault="001F32D2" w:rsidP="00240577">
      <w:pPr>
        <w:rPr>
          <w:rFonts w:asciiTheme="minorHAnsi" w:hAnsiTheme="minorHAnsi"/>
          <w:sz w:val="24"/>
          <w:szCs w:val="24"/>
        </w:rPr>
      </w:pPr>
    </w:p>
    <w:p w14:paraId="7A2A679D" w14:textId="77777777" w:rsidR="001F32D2" w:rsidRDefault="001F32D2" w:rsidP="00240577">
      <w:pPr>
        <w:rPr>
          <w:rFonts w:asciiTheme="minorHAnsi" w:hAnsiTheme="minorHAnsi"/>
          <w:sz w:val="24"/>
          <w:szCs w:val="24"/>
        </w:rPr>
      </w:pPr>
    </w:p>
    <w:p w14:paraId="74846DDF" w14:textId="77777777" w:rsidR="001F32D2" w:rsidRDefault="001F32D2" w:rsidP="00240577">
      <w:pPr>
        <w:rPr>
          <w:rFonts w:asciiTheme="minorHAnsi" w:hAnsiTheme="minorHAnsi"/>
          <w:sz w:val="24"/>
          <w:szCs w:val="24"/>
        </w:rPr>
      </w:pPr>
    </w:p>
    <w:p w14:paraId="70F632EE" w14:textId="77777777" w:rsidR="001F32D2" w:rsidRDefault="001F32D2" w:rsidP="00240577">
      <w:pPr>
        <w:rPr>
          <w:rFonts w:asciiTheme="minorHAnsi" w:hAnsiTheme="minorHAnsi"/>
          <w:sz w:val="24"/>
          <w:szCs w:val="24"/>
        </w:rPr>
      </w:pPr>
    </w:p>
    <w:p w14:paraId="76D174E1" w14:textId="77777777" w:rsidR="001F32D2" w:rsidRDefault="001F32D2" w:rsidP="00240577">
      <w:pPr>
        <w:rPr>
          <w:rFonts w:asciiTheme="minorHAnsi" w:hAnsiTheme="minorHAnsi"/>
          <w:sz w:val="24"/>
          <w:szCs w:val="24"/>
        </w:rPr>
      </w:pPr>
    </w:p>
    <w:p w14:paraId="3F151837" w14:textId="5C7DD293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 xml:space="preserve">Miejscowość: ……………….., dn……………….                              </w:t>
      </w:r>
      <w:r w:rsidR="00864A46" w:rsidRPr="00864A46">
        <w:rPr>
          <w:rFonts w:asciiTheme="minorHAnsi" w:hAnsiTheme="minorHAnsi"/>
          <w:sz w:val="24"/>
          <w:szCs w:val="24"/>
        </w:rPr>
        <w:t xml:space="preserve">                    </w:t>
      </w:r>
      <w:r w:rsidRPr="00864A46">
        <w:rPr>
          <w:rFonts w:asciiTheme="minorHAnsi" w:hAnsiTheme="minorHAnsi"/>
          <w:sz w:val="24"/>
          <w:szCs w:val="24"/>
        </w:rPr>
        <w:t xml:space="preserve"> </w:t>
      </w:r>
      <w:r w:rsidR="00864A46">
        <w:rPr>
          <w:rFonts w:asciiTheme="minorHAnsi" w:hAnsiTheme="minorHAnsi"/>
          <w:sz w:val="24"/>
          <w:szCs w:val="24"/>
        </w:rPr>
        <w:t xml:space="preserve">      </w:t>
      </w:r>
      <w:r w:rsidRPr="00864A46">
        <w:rPr>
          <w:rFonts w:asciiTheme="minorHAnsi" w:hAnsiTheme="minorHAnsi"/>
          <w:sz w:val="24"/>
          <w:szCs w:val="24"/>
        </w:rPr>
        <w:t xml:space="preserve">………………………                                                             </w:t>
      </w:r>
    </w:p>
    <w:p w14:paraId="274ED19F" w14:textId="154E5985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864A46">
        <w:rPr>
          <w:rFonts w:asciiTheme="minorHAnsi" w:hAnsiTheme="minorHAnsi"/>
          <w:i/>
          <w:sz w:val="24"/>
          <w:szCs w:val="24"/>
        </w:rPr>
        <w:t xml:space="preserve">                </w:t>
      </w:r>
      <w:r w:rsidRPr="00864A46">
        <w:rPr>
          <w:rFonts w:asciiTheme="minorHAnsi" w:hAnsiTheme="minorHAnsi"/>
          <w:i/>
          <w:sz w:val="24"/>
          <w:szCs w:val="24"/>
        </w:rPr>
        <w:t>(podpis)</w:t>
      </w:r>
    </w:p>
    <w:p w14:paraId="15CC79DC" w14:textId="77777777" w:rsidR="0070473A" w:rsidRDefault="0070473A" w:rsidP="0070473A">
      <w:pPr>
        <w:rPr>
          <w:b/>
          <w:sz w:val="24"/>
          <w:szCs w:val="24"/>
        </w:rPr>
      </w:pPr>
    </w:p>
    <w:sectPr w:rsidR="0070473A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A7478" w14:textId="77777777" w:rsidR="00700C9A" w:rsidRDefault="00700C9A" w:rsidP="001555DB">
      <w:r>
        <w:separator/>
      </w:r>
    </w:p>
  </w:endnote>
  <w:endnote w:type="continuationSeparator" w:id="0">
    <w:p w14:paraId="7A90A390" w14:textId="77777777" w:rsidR="00700C9A" w:rsidRDefault="00700C9A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4D586" w14:textId="77777777" w:rsidR="00340CA0" w:rsidRDefault="00700C9A" w:rsidP="00340CA0">
    <w:pPr>
      <w:pStyle w:val="Stopka"/>
      <w:jc w:val="right"/>
    </w:pPr>
    <w:r>
      <w:rPr>
        <w:noProof/>
      </w:rPr>
      <w:pict w14:anchorId="57FA1DBD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2" type="#_x0000_t32" style="position:absolute;left:0;text-align:left;margin-left:0;margin-top:10.45pt;width:459pt;height:0;z-index:251657216" o:connectortype="straight" strokecolor="green" strokeweight="1pt"/>
      </w:pict>
    </w:r>
  </w:p>
  <w:p w14:paraId="569062C6" w14:textId="77777777" w:rsidR="00340CA0" w:rsidRDefault="00340CA0" w:rsidP="00F04D2E">
    <w:pPr>
      <w:pStyle w:val="Stopka"/>
    </w:pPr>
  </w:p>
  <w:p w14:paraId="7C2A31C0" w14:textId="77777777"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28835" w14:textId="77777777" w:rsidR="00700C9A" w:rsidRDefault="00700C9A" w:rsidP="001555DB">
      <w:r>
        <w:separator/>
      </w:r>
    </w:p>
  </w:footnote>
  <w:footnote w:type="continuationSeparator" w:id="0">
    <w:p w14:paraId="0B5672D5" w14:textId="77777777" w:rsidR="00700C9A" w:rsidRDefault="00700C9A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78651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01B8C9B1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291E2CF2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05AF08C0" w14:textId="77777777" w:rsidR="001555DB" w:rsidRDefault="00700C9A">
    <w:pPr>
      <w:pStyle w:val="Nagwek"/>
    </w:pPr>
    <w:r>
      <w:rPr>
        <w:noProof/>
        <w:color w:val="339966"/>
      </w:rPr>
      <w:pict w14:anchorId="2EC1B2EE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342451">
    <w:abstractNumId w:val="1"/>
  </w:num>
  <w:num w:numId="2" w16cid:durableId="11273791">
    <w:abstractNumId w:val="36"/>
  </w:num>
  <w:num w:numId="3" w16cid:durableId="48388321">
    <w:abstractNumId w:val="40"/>
  </w:num>
  <w:num w:numId="4" w16cid:durableId="944582936">
    <w:abstractNumId w:val="32"/>
  </w:num>
  <w:num w:numId="5" w16cid:durableId="147982836">
    <w:abstractNumId w:val="53"/>
  </w:num>
  <w:num w:numId="6" w16cid:durableId="1680690977">
    <w:abstractNumId w:val="55"/>
  </w:num>
  <w:num w:numId="7" w16cid:durableId="1317957146">
    <w:abstractNumId w:val="26"/>
  </w:num>
  <w:num w:numId="8" w16cid:durableId="811867138">
    <w:abstractNumId w:val="49"/>
  </w:num>
  <w:num w:numId="9" w16cid:durableId="777994625">
    <w:abstractNumId w:val="47"/>
  </w:num>
  <w:num w:numId="10" w16cid:durableId="961302275">
    <w:abstractNumId w:val="38"/>
  </w:num>
  <w:num w:numId="11" w16cid:durableId="300229998">
    <w:abstractNumId w:val="61"/>
  </w:num>
  <w:num w:numId="12" w16cid:durableId="984119450">
    <w:abstractNumId w:val="46"/>
  </w:num>
  <w:num w:numId="13" w16cid:durableId="897058349">
    <w:abstractNumId w:val="57"/>
  </w:num>
  <w:num w:numId="14" w16cid:durableId="172184316">
    <w:abstractNumId w:val="43"/>
  </w:num>
  <w:num w:numId="15" w16cid:durableId="412162414">
    <w:abstractNumId w:val="58"/>
  </w:num>
  <w:num w:numId="16" w16cid:durableId="1797868426">
    <w:abstractNumId w:val="45"/>
  </w:num>
  <w:num w:numId="17" w16cid:durableId="250623545">
    <w:abstractNumId w:val="59"/>
  </w:num>
  <w:num w:numId="18" w16cid:durableId="1756393149">
    <w:abstractNumId w:val="51"/>
  </w:num>
  <w:num w:numId="19" w16cid:durableId="1705250189">
    <w:abstractNumId w:val="52"/>
  </w:num>
  <w:num w:numId="20" w16cid:durableId="293485659">
    <w:abstractNumId w:val="34"/>
  </w:num>
  <w:num w:numId="21" w16cid:durableId="1178429120">
    <w:abstractNumId w:val="56"/>
  </w:num>
  <w:num w:numId="22" w16cid:durableId="2074545459">
    <w:abstractNumId w:val="39"/>
  </w:num>
  <w:num w:numId="23" w16cid:durableId="1285189796">
    <w:abstractNumId w:val="44"/>
  </w:num>
  <w:num w:numId="24" w16cid:durableId="1570577034">
    <w:abstractNumId w:val="29"/>
  </w:num>
  <w:num w:numId="25" w16cid:durableId="620459855">
    <w:abstractNumId w:val="48"/>
  </w:num>
  <w:num w:numId="26" w16cid:durableId="1624923246">
    <w:abstractNumId w:val="50"/>
  </w:num>
  <w:num w:numId="27" w16cid:durableId="1697389058">
    <w:abstractNumId w:val="37"/>
  </w:num>
  <w:num w:numId="28" w16cid:durableId="634870846">
    <w:abstractNumId w:val="22"/>
  </w:num>
  <w:num w:numId="29" w16cid:durableId="1435638949">
    <w:abstractNumId w:val="30"/>
  </w:num>
  <w:num w:numId="30" w16cid:durableId="1996490134">
    <w:abstractNumId w:val="27"/>
  </w:num>
  <w:num w:numId="31" w16cid:durableId="321390801">
    <w:abstractNumId w:val="42"/>
  </w:num>
  <w:num w:numId="32" w16cid:durableId="1018386513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33"/>
        <o:r id="V:Rule2" type="connector" idref="#_x0000_s103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701A"/>
    <w:rsid w:val="00012415"/>
    <w:rsid w:val="000165FB"/>
    <w:rsid w:val="00020A34"/>
    <w:rsid w:val="00020DB3"/>
    <w:rsid w:val="00021E1F"/>
    <w:rsid w:val="00021E77"/>
    <w:rsid w:val="0002326C"/>
    <w:rsid w:val="00023A74"/>
    <w:rsid w:val="00030310"/>
    <w:rsid w:val="00032DFA"/>
    <w:rsid w:val="00040127"/>
    <w:rsid w:val="0004030C"/>
    <w:rsid w:val="00054260"/>
    <w:rsid w:val="00063893"/>
    <w:rsid w:val="0006554F"/>
    <w:rsid w:val="000705E8"/>
    <w:rsid w:val="0007106C"/>
    <w:rsid w:val="00072090"/>
    <w:rsid w:val="000737E2"/>
    <w:rsid w:val="00084826"/>
    <w:rsid w:val="00086B13"/>
    <w:rsid w:val="00086EB7"/>
    <w:rsid w:val="00091EA0"/>
    <w:rsid w:val="00093E81"/>
    <w:rsid w:val="00095364"/>
    <w:rsid w:val="000959A7"/>
    <w:rsid w:val="000A5093"/>
    <w:rsid w:val="000A5E54"/>
    <w:rsid w:val="000B55DA"/>
    <w:rsid w:val="000B721E"/>
    <w:rsid w:val="000C0B8C"/>
    <w:rsid w:val="000C3CEE"/>
    <w:rsid w:val="000C60A2"/>
    <w:rsid w:val="000E35B9"/>
    <w:rsid w:val="000E52DC"/>
    <w:rsid w:val="000E53B2"/>
    <w:rsid w:val="000F3418"/>
    <w:rsid w:val="000F5D6C"/>
    <w:rsid w:val="000F725E"/>
    <w:rsid w:val="001034F3"/>
    <w:rsid w:val="00113D80"/>
    <w:rsid w:val="0012315B"/>
    <w:rsid w:val="001273C4"/>
    <w:rsid w:val="00130BF7"/>
    <w:rsid w:val="0013261C"/>
    <w:rsid w:val="00133FCC"/>
    <w:rsid w:val="0014235B"/>
    <w:rsid w:val="0014256B"/>
    <w:rsid w:val="001472C6"/>
    <w:rsid w:val="00153C81"/>
    <w:rsid w:val="001555DB"/>
    <w:rsid w:val="0016140C"/>
    <w:rsid w:val="0017382E"/>
    <w:rsid w:val="00176934"/>
    <w:rsid w:val="00181B2C"/>
    <w:rsid w:val="001823CC"/>
    <w:rsid w:val="00183E11"/>
    <w:rsid w:val="00185770"/>
    <w:rsid w:val="00190561"/>
    <w:rsid w:val="0019184E"/>
    <w:rsid w:val="0019336B"/>
    <w:rsid w:val="001A577E"/>
    <w:rsid w:val="001B4CF2"/>
    <w:rsid w:val="001B70E7"/>
    <w:rsid w:val="001B7AE6"/>
    <w:rsid w:val="001D450E"/>
    <w:rsid w:val="001D79AE"/>
    <w:rsid w:val="001F32D2"/>
    <w:rsid w:val="001F44B4"/>
    <w:rsid w:val="00206E88"/>
    <w:rsid w:val="00221C9F"/>
    <w:rsid w:val="00222EA8"/>
    <w:rsid w:val="002231E5"/>
    <w:rsid w:val="00223477"/>
    <w:rsid w:val="00223478"/>
    <w:rsid w:val="00230A16"/>
    <w:rsid w:val="00240577"/>
    <w:rsid w:val="00241A36"/>
    <w:rsid w:val="00243529"/>
    <w:rsid w:val="00247F43"/>
    <w:rsid w:val="00256393"/>
    <w:rsid w:val="00261032"/>
    <w:rsid w:val="002804C2"/>
    <w:rsid w:val="00284FFC"/>
    <w:rsid w:val="00290FBD"/>
    <w:rsid w:val="0029370E"/>
    <w:rsid w:val="00293ECE"/>
    <w:rsid w:val="002A0A4A"/>
    <w:rsid w:val="002B08D7"/>
    <w:rsid w:val="002C06A8"/>
    <w:rsid w:val="002C133D"/>
    <w:rsid w:val="002C28B8"/>
    <w:rsid w:val="002C309E"/>
    <w:rsid w:val="002C3878"/>
    <w:rsid w:val="002D2B3E"/>
    <w:rsid w:val="002D6FCF"/>
    <w:rsid w:val="002E0A9D"/>
    <w:rsid w:val="002F0AAD"/>
    <w:rsid w:val="002F1D85"/>
    <w:rsid w:val="00302A0A"/>
    <w:rsid w:val="003055FF"/>
    <w:rsid w:val="00310C5C"/>
    <w:rsid w:val="003142AC"/>
    <w:rsid w:val="003159C4"/>
    <w:rsid w:val="003311D3"/>
    <w:rsid w:val="00340CA0"/>
    <w:rsid w:val="003505CC"/>
    <w:rsid w:val="003508BD"/>
    <w:rsid w:val="0035477C"/>
    <w:rsid w:val="00354A63"/>
    <w:rsid w:val="00357C73"/>
    <w:rsid w:val="0036128F"/>
    <w:rsid w:val="00361E63"/>
    <w:rsid w:val="0037107C"/>
    <w:rsid w:val="00381F2D"/>
    <w:rsid w:val="00392372"/>
    <w:rsid w:val="003C4661"/>
    <w:rsid w:val="003E31FD"/>
    <w:rsid w:val="003E4C0A"/>
    <w:rsid w:val="003E7ADD"/>
    <w:rsid w:val="003E7E16"/>
    <w:rsid w:val="003F28C7"/>
    <w:rsid w:val="003F6235"/>
    <w:rsid w:val="00400453"/>
    <w:rsid w:val="00400796"/>
    <w:rsid w:val="00400B77"/>
    <w:rsid w:val="00415201"/>
    <w:rsid w:val="00422532"/>
    <w:rsid w:val="00426C46"/>
    <w:rsid w:val="00430865"/>
    <w:rsid w:val="004356AA"/>
    <w:rsid w:val="004379D4"/>
    <w:rsid w:val="004473B6"/>
    <w:rsid w:val="004511E6"/>
    <w:rsid w:val="00453907"/>
    <w:rsid w:val="00456E08"/>
    <w:rsid w:val="00457337"/>
    <w:rsid w:val="00465764"/>
    <w:rsid w:val="00470AB2"/>
    <w:rsid w:val="00471CDE"/>
    <w:rsid w:val="00487E6C"/>
    <w:rsid w:val="004A3792"/>
    <w:rsid w:val="004A6394"/>
    <w:rsid w:val="004B43D3"/>
    <w:rsid w:val="004B7367"/>
    <w:rsid w:val="004C3AB9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2C23"/>
    <w:rsid w:val="00527D1D"/>
    <w:rsid w:val="00537004"/>
    <w:rsid w:val="00541B83"/>
    <w:rsid w:val="0054202C"/>
    <w:rsid w:val="00550CB2"/>
    <w:rsid w:val="0055139F"/>
    <w:rsid w:val="00557D1E"/>
    <w:rsid w:val="00560008"/>
    <w:rsid w:val="00571CA0"/>
    <w:rsid w:val="00572D00"/>
    <w:rsid w:val="005845B5"/>
    <w:rsid w:val="00593575"/>
    <w:rsid w:val="0059371D"/>
    <w:rsid w:val="005A5888"/>
    <w:rsid w:val="005A6905"/>
    <w:rsid w:val="005A6E2C"/>
    <w:rsid w:val="005A77DC"/>
    <w:rsid w:val="005B0D5E"/>
    <w:rsid w:val="005B6760"/>
    <w:rsid w:val="005B6A1B"/>
    <w:rsid w:val="005C415D"/>
    <w:rsid w:val="005C703E"/>
    <w:rsid w:val="005D646A"/>
    <w:rsid w:val="005D75CC"/>
    <w:rsid w:val="005D7DD7"/>
    <w:rsid w:val="005E2E16"/>
    <w:rsid w:val="005E7906"/>
    <w:rsid w:val="00607716"/>
    <w:rsid w:val="0061529E"/>
    <w:rsid w:val="006229E8"/>
    <w:rsid w:val="0062302D"/>
    <w:rsid w:val="00635432"/>
    <w:rsid w:val="00636FA1"/>
    <w:rsid w:val="00637E26"/>
    <w:rsid w:val="0064044C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9275F"/>
    <w:rsid w:val="00692A96"/>
    <w:rsid w:val="00693364"/>
    <w:rsid w:val="006B113E"/>
    <w:rsid w:val="006B1A1C"/>
    <w:rsid w:val="006B1E9E"/>
    <w:rsid w:val="006C04E0"/>
    <w:rsid w:val="006C220B"/>
    <w:rsid w:val="006D5327"/>
    <w:rsid w:val="006F2546"/>
    <w:rsid w:val="006F28CF"/>
    <w:rsid w:val="00700C9A"/>
    <w:rsid w:val="0070473A"/>
    <w:rsid w:val="007068A9"/>
    <w:rsid w:val="00721351"/>
    <w:rsid w:val="00727157"/>
    <w:rsid w:val="00727DD5"/>
    <w:rsid w:val="00731524"/>
    <w:rsid w:val="007329E3"/>
    <w:rsid w:val="00743A12"/>
    <w:rsid w:val="00754540"/>
    <w:rsid w:val="00760690"/>
    <w:rsid w:val="007609E6"/>
    <w:rsid w:val="00773C54"/>
    <w:rsid w:val="007848D4"/>
    <w:rsid w:val="00787E6A"/>
    <w:rsid w:val="007943E2"/>
    <w:rsid w:val="00797ACB"/>
    <w:rsid w:val="007B099F"/>
    <w:rsid w:val="007D22DD"/>
    <w:rsid w:val="007D3EC4"/>
    <w:rsid w:val="007E2D9F"/>
    <w:rsid w:val="007E3771"/>
    <w:rsid w:val="007F0935"/>
    <w:rsid w:val="00801BD4"/>
    <w:rsid w:val="008042E3"/>
    <w:rsid w:val="008049A4"/>
    <w:rsid w:val="00812260"/>
    <w:rsid w:val="00816C53"/>
    <w:rsid w:val="00817882"/>
    <w:rsid w:val="00820A55"/>
    <w:rsid w:val="008230B0"/>
    <w:rsid w:val="008249C7"/>
    <w:rsid w:val="00824E62"/>
    <w:rsid w:val="00827F77"/>
    <w:rsid w:val="00830EDA"/>
    <w:rsid w:val="00831B2A"/>
    <w:rsid w:val="00833FF8"/>
    <w:rsid w:val="00836AE0"/>
    <w:rsid w:val="0084061C"/>
    <w:rsid w:val="008429CC"/>
    <w:rsid w:val="00844231"/>
    <w:rsid w:val="0084431B"/>
    <w:rsid w:val="00860415"/>
    <w:rsid w:val="00861E92"/>
    <w:rsid w:val="00864A46"/>
    <w:rsid w:val="0087291F"/>
    <w:rsid w:val="0088082C"/>
    <w:rsid w:val="0089174B"/>
    <w:rsid w:val="0089431C"/>
    <w:rsid w:val="00894F49"/>
    <w:rsid w:val="008B7A50"/>
    <w:rsid w:val="008D2461"/>
    <w:rsid w:val="008D55BE"/>
    <w:rsid w:val="008E07A4"/>
    <w:rsid w:val="008E2780"/>
    <w:rsid w:val="008E6106"/>
    <w:rsid w:val="008F0661"/>
    <w:rsid w:val="008F3A63"/>
    <w:rsid w:val="008F6B42"/>
    <w:rsid w:val="00907664"/>
    <w:rsid w:val="009115CD"/>
    <w:rsid w:val="00912949"/>
    <w:rsid w:val="00913E45"/>
    <w:rsid w:val="00913F2F"/>
    <w:rsid w:val="009164FE"/>
    <w:rsid w:val="00923317"/>
    <w:rsid w:val="00925CFD"/>
    <w:rsid w:val="009304AC"/>
    <w:rsid w:val="009442BD"/>
    <w:rsid w:val="00945F67"/>
    <w:rsid w:val="009464D2"/>
    <w:rsid w:val="009470B7"/>
    <w:rsid w:val="009642EE"/>
    <w:rsid w:val="009776E0"/>
    <w:rsid w:val="009827E5"/>
    <w:rsid w:val="00983333"/>
    <w:rsid w:val="009904D3"/>
    <w:rsid w:val="009976A7"/>
    <w:rsid w:val="009A0324"/>
    <w:rsid w:val="009B395D"/>
    <w:rsid w:val="009B5F79"/>
    <w:rsid w:val="009C31D2"/>
    <w:rsid w:val="009C6843"/>
    <w:rsid w:val="009D3589"/>
    <w:rsid w:val="009D4E12"/>
    <w:rsid w:val="009E0673"/>
    <w:rsid w:val="009E1CA3"/>
    <w:rsid w:val="009F0953"/>
    <w:rsid w:val="009F5890"/>
    <w:rsid w:val="00A05AB8"/>
    <w:rsid w:val="00A33F3A"/>
    <w:rsid w:val="00A44981"/>
    <w:rsid w:val="00A45234"/>
    <w:rsid w:val="00A70470"/>
    <w:rsid w:val="00A8329C"/>
    <w:rsid w:val="00A86F19"/>
    <w:rsid w:val="00AA09E9"/>
    <w:rsid w:val="00AA3909"/>
    <w:rsid w:val="00AA66E1"/>
    <w:rsid w:val="00AA706F"/>
    <w:rsid w:val="00AA7985"/>
    <w:rsid w:val="00AB27FB"/>
    <w:rsid w:val="00AB5A21"/>
    <w:rsid w:val="00AC2BFA"/>
    <w:rsid w:val="00AD121E"/>
    <w:rsid w:val="00AD6ED7"/>
    <w:rsid w:val="00AD77FA"/>
    <w:rsid w:val="00AE5C87"/>
    <w:rsid w:val="00AF158C"/>
    <w:rsid w:val="00B02FC3"/>
    <w:rsid w:val="00B03CAC"/>
    <w:rsid w:val="00B167BD"/>
    <w:rsid w:val="00B21B82"/>
    <w:rsid w:val="00B25B53"/>
    <w:rsid w:val="00B31A06"/>
    <w:rsid w:val="00B46F3D"/>
    <w:rsid w:val="00B55513"/>
    <w:rsid w:val="00B57E2D"/>
    <w:rsid w:val="00B6571B"/>
    <w:rsid w:val="00B73D22"/>
    <w:rsid w:val="00B865CF"/>
    <w:rsid w:val="00B86C56"/>
    <w:rsid w:val="00B97089"/>
    <w:rsid w:val="00BA018D"/>
    <w:rsid w:val="00BA4376"/>
    <w:rsid w:val="00BA4AFC"/>
    <w:rsid w:val="00BB03AC"/>
    <w:rsid w:val="00BB121E"/>
    <w:rsid w:val="00BB15DF"/>
    <w:rsid w:val="00BB2D94"/>
    <w:rsid w:val="00BB3751"/>
    <w:rsid w:val="00BB67A1"/>
    <w:rsid w:val="00BC02D3"/>
    <w:rsid w:val="00BC1333"/>
    <w:rsid w:val="00BC7534"/>
    <w:rsid w:val="00BD0D4B"/>
    <w:rsid w:val="00BD525E"/>
    <w:rsid w:val="00BE3DF4"/>
    <w:rsid w:val="00BE6A38"/>
    <w:rsid w:val="00BF423D"/>
    <w:rsid w:val="00C1247E"/>
    <w:rsid w:val="00C1507B"/>
    <w:rsid w:val="00C17EC5"/>
    <w:rsid w:val="00C26384"/>
    <w:rsid w:val="00C355CA"/>
    <w:rsid w:val="00C362B6"/>
    <w:rsid w:val="00C43C20"/>
    <w:rsid w:val="00C44A8E"/>
    <w:rsid w:val="00C5538B"/>
    <w:rsid w:val="00C626C9"/>
    <w:rsid w:val="00C634FE"/>
    <w:rsid w:val="00C714B9"/>
    <w:rsid w:val="00C767BB"/>
    <w:rsid w:val="00C76BA2"/>
    <w:rsid w:val="00C82ED0"/>
    <w:rsid w:val="00C94178"/>
    <w:rsid w:val="00C95D9C"/>
    <w:rsid w:val="00C96348"/>
    <w:rsid w:val="00CA157F"/>
    <w:rsid w:val="00CA1CCC"/>
    <w:rsid w:val="00CA213C"/>
    <w:rsid w:val="00CB418D"/>
    <w:rsid w:val="00CC0667"/>
    <w:rsid w:val="00CC1949"/>
    <w:rsid w:val="00CD3A9F"/>
    <w:rsid w:val="00CF6471"/>
    <w:rsid w:val="00D00FC9"/>
    <w:rsid w:val="00D07BA6"/>
    <w:rsid w:val="00D12045"/>
    <w:rsid w:val="00D168CA"/>
    <w:rsid w:val="00D20253"/>
    <w:rsid w:val="00D21150"/>
    <w:rsid w:val="00D2763F"/>
    <w:rsid w:val="00D316BB"/>
    <w:rsid w:val="00D36909"/>
    <w:rsid w:val="00D404BE"/>
    <w:rsid w:val="00D420F9"/>
    <w:rsid w:val="00D47A50"/>
    <w:rsid w:val="00D50B88"/>
    <w:rsid w:val="00D5285E"/>
    <w:rsid w:val="00D53065"/>
    <w:rsid w:val="00D6712E"/>
    <w:rsid w:val="00D74557"/>
    <w:rsid w:val="00D749F3"/>
    <w:rsid w:val="00D77E75"/>
    <w:rsid w:val="00D86543"/>
    <w:rsid w:val="00D92A30"/>
    <w:rsid w:val="00D9545A"/>
    <w:rsid w:val="00D95FA7"/>
    <w:rsid w:val="00DA369A"/>
    <w:rsid w:val="00DB652C"/>
    <w:rsid w:val="00DB73A8"/>
    <w:rsid w:val="00DC6D87"/>
    <w:rsid w:val="00DC7104"/>
    <w:rsid w:val="00DD02A1"/>
    <w:rsid w:val="00DD1A1C"/>
    <w:rsid w:val="00DE08FB"/>
    <w:rsid w:val="00DE106F"/>
    <w:rsid w:val="00DE1775"/>
    <w:rsid w:val="00DE4754"/>
    <w:rsid w:val="00DE748D"/>
    <w:rsid w:val="00DF0308"/>
    <w:rsid w:val="00DF5CDC"/>
    <w:rsid w:val="00E12CF0"/>
    <w:rsid w:val="00E227BF"/>
    <w:rsid w:val="00E22EAF"/>
    <w:rsid w:val="00E30E73"/>
    <w:rsid w:val="00E31056"/>
    <w:rsid w:val="00E35DDD"/>
    <w:rsid w:val="00E44B70"/>
    <w:rsid w:val="00E50563"/>
    <w:rsid w:val="00E54414"/>
    <w:rsid w:val="00E60927"/>
    <w:rsid w:val="00E67C83"/>
    <w:rsid w:val="00E84220"/>
    <w:rsid w:val="00E87057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D7214"/>
    <w:rsid w:val="00EE7CCF"/>
    <w:rsid w:val="00EF6989"/>
    <w:rsid w:val="00F00C32"/>
    <w:rsid w:val="00F01A0A"/>
    <w:rsid w:val="00F04D2E"/>
    <w:rsid w:val="00F21A11"/>
    <w:rsid w:val="00F267DE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25B4"/>
    <w:rsid w:val="00FA7BCA"/>
    <w:rsid w:val="00FB21F4"/>
    <w:rsid w:val="00FB66E8"/>
    <w:rsid w:val="00FC2AAF"/>
    <w:rsid w:val="00FD0430"/>
    <w:rsid w:val="00FD4B59"/>
    <w:rsid w:val="00FD5821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1B567E"/>
  <w15:docId w15:val="{4042236C-4499-40F7-8287-ED34A894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31A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216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100</cp:revision>
  <cp:lastPrinted>2016-09-07T13:46:00Z</cp:lastPrinted>
  <dcterms:created xsi:type="dcterms:W3CDTF">2021-08-08T18:36:00Z</dcterms:created>
  <dcterms:modified xsi:type="dcterms:W3CDTF">2026-06-02T10:08:00Z</dcterms:modified>
</cp:coreProperties>
</file>