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DC44" w14:textId="57CEF611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7B3175">
        <w:rPr>
          <w:rFonts w:ascii="Calibri" w:hAnsi="Calibri"/>
          <w:b/>
          <w:color w:val="FF0000"/>
          <w:sz w:val="24"/>
          <w:szCs w:val="24"/>
        </w:rPr>
        <w:t>8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746C21">
        <w:rPr>
          <w:rFonts w:ascii="Calibri" w:hAnsi="Calibri"/>
          <w:b/>
          <w:sz w:val="24"/>
          <w:szCs w:val="24"/>
        </w:rPr>
        <w:t>6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73333887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5649F7">
        <w:rPr>
          <w:rFonts w:ascii="Calibri" w:hAnsi="Calibri"/>
          <w:sz w:val="24"/>
          <w:szCs w:val="24"/>
        </w:rPr>
        <w:t xml:space="preserve"> </w:t>
      </w:r>
      <w:r w:rsidR="005649F7" w:rsidRPr="005649F7">
        <w:rPr>
          <w:rFonts w:ascii="Calibri" w:hAnsi="Calibri"/>
          <w:sz w:val="24"/>
          <w:szCs w:val="24"/>
        </w:rPr>
        <w:t>2026/BZP 00272272/01 z dnia 2026-06-02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3E0B0042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FE70E0F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F4708F">
              <w:rPr>
                <w:rFonts w:ascii="Calibri" w:eastAsia="Calibri" w:hAnsi="Calibri"/>
                <w:sz w:val="24"/>
                <w:szCs w:val="24"/>
                <w:lang w:eastAsia="ar-SA"/>
              </w:rPr>
              <w:t>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13E52A2" w14:textId="5EF60D41" w:rsidR="00763DB6" w:rsidRPr="00F4708F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296122" w:rsidRPr="00296122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Kompleksowa dostawa paliwa gazowego do budynków i obiektów zarządzanych przez Gminę Klembów, GOK                      w Klembowie oraz Gminną Bibliotekę Publiczną w Klembowie przez okres 12 miesięcy</w:t>
      </w:r>
      <w:r w:rsidR="00296122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34B45BF8" w14:textId="3D80CCD1" w:rsidR="008D571A" w:rsidRPr="004C517F" w:rsidRDefault="00613734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31191A1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296122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 braku podstaw do wykluczenia z postępowania</w:t>
            </w:r>
          </w:p>
        </w:tc>
      </w:tr>
      <w:tr w:rsidR="00495CC3" w:rsidRPr="004C517F" w14:paraId="636E98EF" w14:textId="77777777" w:rsidTr="00BE266F">
        <w:tc>
          <w:tcPr>
            <w:tcW w:w="9212" w:type="dxa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FD493E9" w14:textId="77777777" w:rsidR="00763DB6" w:rsidRPr="004C517F" w:rsidRDefault="00763DB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52ECA6D7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A50FC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</w:tcPr>
          <w:p w14:paraId="66CA7C2A" w14:textId="7868CD50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A50FC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E10C87" w:rsidRPr="00387A3F" w14:paraId="6E0C19CB" w14:textId="77777777" w:rsidTr="00BF70F8">
        <w:tc>
          <w:tcPr>
            <w:tcW w:w="9288" w:type="dxa"/>
            <w:shd w:val="clear" w:color="auto" w:fill="767171"/>
          </w:tcPr>
          <w:p w14:paraId="57979A6D" w14:textId="77777777" w:rsidR="00E10C87" w:rsidRPr="00387A3F" w:rsidRDefault="00E10C87" w:rsidP="00BF70F8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E10C87" w:rsidRPr="004C517F" w14:paraId="5B1B9C4C" w14:textId="77777777" w:rsidTr="00BF70F8">
        <w:tc>
          <w:tcPr>
            <w:tcW w:w="9288" w:type="dxa"/>
          </w:tcPr>
          <w:p w14:paraId="6146648D" w14:textId="77777777" w:rsidR="00E10C87" w:rsidRPr="004C517F" w:rsidRDefault="00E10C87" w:rsidP="00BF70F8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na którego/ych zasoby powołuję się w niniejszym postępowaniu </w:t>
            </w:r>
            <w:r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            w zależności od podmiotu: NIP/PESEL, KRS/CEiDG)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648C4CF6" w14:textId="77777777" w:rsidR="00E10C87" w:rsidRPr="004C517F" w:rsidRDefault="00E10C87" w:rsidP="00BF70F8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udzielenie zamówienia.</w:t>
            </w:r>
          </w:p>
          <w:p w14:paraId="069CD1F8" w14:textId="77777777" w:rsidR="00A50FC3" w:rsidRDefault="00A50FC3" w:rsidP="00BF70F8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B99DB80" w14:textId="67997EA8" w:rsidR="00E10C87" w:rsidRPr="004C517F" w:rsidRDefault="00E10C87" w:rsidP="00BF70F8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Miejscowość: …, dn. …                                                                  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7886814F" w14:textId="77777777" w:rsidR="00E10C87" w:rsidRPr="004C517F" w:rsidRDefault="00E10C87" w:rsidP="00BF70F8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1DD7327" w14:textId="77777777" w:rsidR="00E10C87" w:rsidRPr="004C517F" w:rsidRDefault="00E10C87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492FCFE4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 xml:space="preserve">Oświadczenie dotyczące podwykonawcy </w:t>
            </w:r>
          </w:p>
        </w:tc>
      </w:tr>
      <w:tr w:rsidR="00495CC3" w:rsidRPr="004C517F" w14:paraId="38ACA3DA" w14:textId="77777777" w:rsidTr="00BE266F">
        <w:tc>
          <w:tcPr>
            <w:tcW w:w="9212" w:type="dxa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37532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</w:tcPr>
          <w:p w14:paraId="23207153" w14:textId="185383AC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>w zakresie przeciwdziałania wspieraniu agresji na Ukrainę oraz służących ochronie bezpieczeństwa narodowego</w:t>
            </w:r>
            <w:r w:rsidR="00A50FC3">
              <w:rPr>
                <w:rFonts w:ascii="Calibri" w:hAnsi="Calibri"/>
                <w:sz w:val="24"/>
                <w:szCs w:val="24"/>
              </w:rPr>
              <w:t>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0C63E" w14:textId="77777777" w:rsidR="00746559" w:rsidRDefault="00746559" w:rsidP="001555DB">
      <w:r>
        <w:separator/>
      </w:r>
    </w:p>
  </w:endnote>
  <w:endnote w:type="continuationSeparator" w:id="0">
    <w:p w14:paraId="0984CD03" w14:textId="77777777" w:rsidR="00746559" w:rsidRDefault="0074655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E7B89" w14:textId="77777777" w:rsidR="00746559" w:rsidRDefault="00746559" w:rsidP="001555DB">
      <w:r>
        <w:separator/>
      </w:r>
    </w:p>
  </w:footnote>
  <w:footnote w:type="continuationSeparator" w:id="0">
    <w:p w14:paraId="5C51CA79" w14:textId="77777777" w:rsidR="00746559" w:rsidRDefault="0074655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746559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42D2"/>
    <w:rsid w:val="00046DB7"/>
    <w:rsid w:val="00046FB8"/>
    <w:rsid w:val="0004708F"/>
    <w:rsid w:val="00052532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3C48"/>
    <w:rsid w:val="000F4DD3"/>
    <w:rsid w:val="000F5D6C"/>
    <w:rsid w:val="000F725E"/>
    <w:rsid w:val="0010458D"/>
    <w:rsid w:val="0012315B"/>
    <w:rsid w:val="00126CF1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1F618E"/>
    <w:rsid w:val="002219E3"/>
    <w:rsid w:val="00221C9F"/>
    <w:rsid w:val="00222EA8"/>
    <w:rsid w:val="00223478"/>
    <w:rsid w:val="0022411B"/>
    <w:rsid w:val="00227EE1"/>
    <w:rsid w:val="00245B6F"/>
    <w:rsid w:val="002616A6"/>
    <w:rsid w:val="00271D0F"/>
    <w:rsid w:val="00276B33"/>
    <w:rsid w:val="00284FFC"/>
    <w:rsid w:val="00290FBD"/>
    <w:rsid w:val="002923D9"/>
    <w:rsid w:val="0029370E"/>
    <w:rsid w:val="00293ECE"/>
    <w:rsid w:val="002940DF"/>
    <w:rsid w:val="00296122"/>
    <w:rsid w:val="002A2477"/>
    <w:rsid w:val="002A5EBB"/>
    <w:rsid w:val="002C28B8"/>
    <w:rsid w:val="002C3878"/>
    <w:rsid w:val="002D0F0E"/>
    <w:rsid w:val="002D2B3E"/>
    <w:rsid w:val="002D58D5"/>
    <w:rsid w:val="002D6FCF"/>
    <w:rsid w:val="002D7600"/>
    <w:rsid w:val="002E06EB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40CA0"/>
    <w:rsid w:val="00341A7D"/>
    <w:rsid w:val="003508BD"/>
    <w:rsid w:val="00354A63"/>
    <w:rsid w:val="00361E63"/>
    <w:rsid w:val="0037107C"/>
    <w:rsid w:val="00371826"/>
    <w:rsid w:val="00373139"/>
    <w:rsid w:val="00375326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2A"/>
    <w:rsid w:val="00400796"/>
    <w:rsid w:val="0040449B"/>
    <w:rsid w:val="00407F23"/>
    <w:rsid w:val="00422532"/>
    <w:rsid w:val="00424651"/>
    <w:rsid w:val="00426C46"/>
    <w:rsid w:val="004307AD"/>
    <w:rsid w:val="00430865"/>
    <w:rsid w:val="004379D4"/>
    <w:rsid w:val="00444003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5E31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3098C"/>
    <w:rsid w:val="0054202C"/>
    <w:rsid w:val="00554709"/>
    <w:rsid w:val="00560008"/>
    <w:rsid w:val="005649F7"/>
    <w:rsid w:val="00567D3F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B6A1B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0707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0BB7"/>
    <w:rsid w:val="006736DA"/>
    <w:rsid w:val="006805CF"/>
    <w:rsid w:val="006859E5"/>
    <w:rsid w:val="0068642A"/>
    <w:rsid w:val="0069275F"/>
    <w:rsid w:val="006A4758"/>
    <w:rsid w:val="006B113E"/>
    <w:rsid w:val="006B1E9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0FB0"/>
    <w:rsid w:val="00731524"/>
    <w:rsid w:val="0073299F"/>
    <w:rsid w:val="00746559"/>
    <w:rsid w:val="00746C21"/>
    <w:rsid w:val="00760690"/>
    <w:rsid w:val="00762F86"/>
    <w:rsid w:val="00763DB6"/>
    <w:rsid w:val="0078198F"/>
    <w:rsid w:val="007848D4"/>
    <w:rsid w:val="00785424"/>
    <w:rsid w:val="007943E2"/>
    <w:rsid w:val="007A0AED"/>
    <w:rsid w:val="007A6E87"/>
    <w:rsid w:val="007B099F"/>
    <w:rsid w:val="007B3175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0F86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2BA3"/>
    <w:rsid w:val="00907664"/>
    <w:rsid w:val="00913F2F"/>
    <w:rsid w:val="00914D1A"/>
    <w:rsid w:val="009164FE"/>
    <w:rsid w:val="00925CFD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7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37ACE"/>
    <w:rsid w:val="00A46BFC"/>
    <w:rsid w:val="00A50FC3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A66E1"/>
    <w:rsid w:val="00AB27FB"/>
    <w:rsid w:val="00AB74F2"/>
    <w:rsid w:val="00AC500A"/>
    <w:rsid w:val="00AD6ED7"/>
    <w:rsid w:val="00AD77FA"/>
    <w:rsid w:val="00AE5C87"/>
    <w:rsid w:val="00AF08A7"/>
    <w:rsid w:val="00AF1172"/>
    <w:rsid w:val="00B02510"/>
    <w:rsid w:val="00B02FC3"/>
    <w:rsid w:val="00B03C23"/>
    <w:rsid w:val="00B03CAC"/>
    <w:rsid w:val="00B0421E"/>
    <w:rsid w:val="00B167BD"/>
    <w:rsid w:val="00B25B53"/>
    <w:rsid w:val="00B44608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5821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0E1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C77F6"/>
    <w:rsid w:val="00CD0248"/>
    <w:rsid w:val="00CD04D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49F3"/>
    <w:rsid w:val="00D77E75"/>
    <w:rsid w:val="00D86543"/>
    <w:rsid w:val="00D927D1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DF5CDC"/>
    <w:rsid w:val="00E0282A"/>
    <w:rsid w:val="00E10C87"/>
    <w:rsid w:val="00E12CF0"/>
    <w:rsid w:val="00E1528A"/>
    <w:rsid w:val="00E16ACA"/>
    <w:rsid w:val="00E21E92"/>
    <w:rsid w:val="00E21FA0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B2633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26A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08F"/>
    <w:rsid w:val="00F47774"/>
    <w:rsid w:val="00F60B4B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346D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668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79</cp:revision>
  <cp:lastPrinted>2016-11-29T15:51:00Z</cp:lastPrinted>
  <dcterms:created xsi:type="dcterms:W3CDTF">2023-04-26T19:38:00Z</dcterms:created>
  <dcterms:modified xsi:type="dcterms:W3CDTF">2026-06-02T10:07:00Z</dcterms:modified>
</cp:coreProperties>
</file>