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AD2E" w14:textId="2CE51301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5E6BC7">
        <w:rPr>
          <w:rFonts w:asciiTheme="minorHAnsi" w:hAnsiTheme="minorHAnsi"/>
          <w:b/>
          <w:color w:val="FF0000"/>
          <w:sz w:val="24"/>
          <w:szCs w:val="24"/>
        </w:rPr>
        <w:t>9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7128E3">
        <w:rPr>
          <w:rFonts w:asciiTheme="minorHAnsi" w:hAnsiTheme="minorHAnsi"/>
          <w:b/>
          <w:sz w:val="24"/>
          <w:szCs w:val="24"/>
        </w:rPr>
        <w:t>6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112C91">
        <w:rPr>
          <w:rFonts w:asciiTheme="minorHAnsi" w:hAnsiTheme="minorHAnsi"/>
          <w:sz w:val="24"/>
          <w:szCs w:val="24"/>
        </w:rPr>
        <w:t>3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56BC8976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19F26636" w14:textId="57736390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6F2A6E">
        <w:rPr>
          <w:rFonts w:asciiTheme="minorHAnsi" w:hAnsiTheme="minorHAnsi"/>
          <w:sz w:val="24"/>
          <w:szCs w:val="24"/>
        </w:rPr>
        <w:t xml:space="preserve"> </w:t>
      </w:r>
      <w:r w:rsidR="006F2A6E" w:rsidRPr="006F2A6E">
        <w:rPr>
          <w:rFonts w:asciiTheme="minorHAnsi" w:hAnsiTheme="minorHAnsi"/>
          <w:sz w:val="24"/>
          <w:szCs w:val="24"/>
        </w:rPr>
        <w:t>2026/BZP 00274867/01 z dnia 2026-06-03</w:t>
      </w:r>
    </w:p>
    <w:p w14:paraId="0347E024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17D6C047" w14:textId="77777777" w:rsidTr="00256393">
        <w:tc>
          <w:tcPr>
            <w:tcW w:w="9212" w:type="dxa"/>
            <w:shd w:val="clear" w:color="auto" w:fill="767171"/>
          </w:tcPr>
          <w:p w14:paraId="776E733B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4CFCC322" w14:textId="56D90A62" w:rsidR="009642EE" w:rsidRPr="000547AE" w:rsidRDefault="00240577" w:rsidP="000547A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</w:tc>
      </w:tr>
    </w:tbl>
    <w:p w14:paraId="249B1DDD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0577" w:rsidRPr="00864A46" w14:paraId="4303B35C" w14:textId="77777777" w:rsidTr="0092377D">
        <w:trPr>
          <w:jc w:val="center"/>
        </w:trPr>
        <w:tc>
          <w:tcPr>
            <w:tcW w:w="9212" w:type="dxa"/>
          </w:tcPr>
          <w:p w14:paraId="6DD5785B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3177296E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437D29DE" w14:textId="091D4BB8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</w:t>
            </w:r>
            <w:r w:rsidR="000547AE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  <w:p w14:paraId="33BBF960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4D5A958A" w14:textId="49A1C5A2" w:rsidR="00240577" w:rsidRPr="000547AE" w:rsidRDefault="00240577" w:rsidP="0092377D">
            <w:pPr>
              <w:spacing w:line="360" w:lineRule="auto"/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="000547AE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 xml:space="preserve"> </w:t>
            </w:r>
            <w:r w:rsidR="000547AE"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  <w:t>……………………………………………………………………………………………………………………………………</w:t>
            </w:r>
          </w:p>
          <w:p w14:paraId="2727BBC8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3A5BA9AB" w14:textId="4D517EA4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0547AE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</w:t>
            </w:r>
          </w:p>
          <w:p w14:paraId="6988DFEF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1433ED9" w14:textId="77777777" w:rsidR="000547AE" w:rsidRDefault="000547AE" w:rsidP="00864A46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</w:p>
    <w:p w14:paraId="4BABD90A" w14:textId="2E124F1E" w:rsidR="00240577" w:rsidRPr="00D82FA0" w:rsidRDefault="00D82FA0" w:rsidP="00864A46">
      <w:pPr>
        <w:spacing w:before="120" w:after="120" w:line="360" w:lineRule="auto"/>
        <w:rPr>
          <w:rFonts w:asciiTheme="minorHAnsi" w:eastAsia="Calibri" w:hAnsiTheme="minorHAnsi"/>
          <w:b/>
          <w:bCs/>
          <w:i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="00240577" w:rsidRPr="00864A46">
        <w:rPr>
          <w:rFonts w:asciiTheme="minorHAnsi" w:hAnsiTheme="minorHAnsi"/>
          <w:sz w:val="24"/>
          <w:szCs w:val="24"/>
        </w:rPr>
        <w:t xml:space="preserve">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7128E3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 xml:space="preserve"> </w:t>
      </w:r>
      <w:r w:rsidR="007128E3" w:rsidRPr="007128E3"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  <w:t>Dostawa produktów żywnościowych  do placówek oświatowych Gminy Klembów w II półroczu 2026 roku</w:t>
      </w:r>
      <w:r w:rsidR="00240577" w:rsidRPr="00864A46">
        <w:rPr>
          <w:rFonts w:asciiTheme="minorHAnsi" w:hAnsiTheme="minorHAnsi"/>
          <w:i/>
          <w:sz w:val="24"/>
          <w:szCs w:val="24"/>
        </w:rPr>
        <w:t>,</w:t>
      </w:r>
      <w:r w:rsidR="00240577"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oświadczam/y, że </w:t>
      </w:r>
      <w:r w:rsidR="007128E3">
        <w:rPr>
          <w:rFonts w:asciiTheme="minorHAnsi" w:hAnsiTheme="minorHAnsi"/>
          <w:sz w:val="24"/>
          <w:szCs w:val="24"/>
        </w:rPr>
        <w:t xml:space="preserve">    </w:t>
      </w:r>
      <w:r w:rsidR="00240577" w:rsidRPr="00864A46">
        <w:rPr>
          <w:rFonts w:asciiTheme="minorHAnsi" w:hAnsiTheme="minorHAnsi"/>
          <w:sz w:val="24"/>
          <w:szCs w:val="24"/>
        </w:rPr>
        <w:t>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 xml:space="preserve">w ustawie z dnia </w:t>
      </w:r>
      <w:r>
        <w:rPr>
          <w:rFonts w:asciiTheme="minorHAnsi" w:hAnsiTheme="minorHAnsi"/>
          <w:sz w:val="24"/>
          <w:szCs w:val="24"/>
        </w:rPr>
        <w:t xml:space="preserve">        </w:t>
      </w:r>
      <w:r w:rsidR="00240577" w:rsidRPr="00864A46">
        <w:rPr>
          <w:rFonts w:asciiTheme="minorHAnsi" w:hAnsiTheme="minorHAnsi"/>
          <w:sz w:val="24"/>
          <w:szCs w:val="24"/>
        </w:rPr>
        <w:t>12 stycznia 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o podatkach i opłatach lokalnych.  </w:t>
      </w:r>
    </w:p>
    <w:p w14:paraId="1AB23F56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43347A64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4F48385A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20A6AF5C" w14:textId="77777777" w:rsidR="00AF4DC1" w:rsidRDefault="00AF4DC1" w:rsidP="00240577">
      <w:pPr>
        <w:rPr>
          <w:rFonts w:asciiTheme="minorHAnsi" w:hAnsiTheme="minorHAnsi"/>
          <w:sz w:val="24"/>
          <w:szCs w:val="24"/>
        </w:rPr>
      </w:pPr>
    </w:p>
    <w:p w14:paraId="3CA03479" w14:textId="77777777" w:rsidR="00D82FA0" w:rsidRDefault="00D82FA0" w:rsidP="00240577">
      <w:pPr>
        <w:rPr>
          <w:rFonts w:asciiTheme="minorHAnsi" w:hAnsiTheme="minorHAnsi"/>
          <w:sz w:val="24"/>
          <w:szCs w:val="24"/>
        </w:rPr>
      </w:pPr>
    </w:p>
    <w:p w14:paraId="43D91556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7BD44D01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48F1F3A2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39F3D9FF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7CBC8D43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31FE0140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4CECBCBE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0D7285AA" w14:textId="77777777" w:rsidR="000547AE" w:rsidRDefault="000547AE" w:rsidP="00240577">
      <w:pPr>
        <w:rPr>
          <w:rFonts w:asciiTheme="minorHAnsi" w:hAnsiTheme="minorHAnsi"/>
          <w:sz w:val="24"/>
          <w:szCs w:val="24"/>
        </w:rPr>
      </w:pPr>
    </w:p>
    <w:p w14:paraId="48FFA930" w14:textId="77777777" w:rsidR="00C6078F" w:rsidRDefault="00C6078F" w:rsidP="00240577">
      <w:pPr>
        <w:rPr>
          <w:rFonts w:asciiTheme="minorHAnsi" w:hAnsiTheme="minorHAnsi"/>
          <w:sz w:val="24"/>
          <w:szCs w:val="24"/>
        </w:rPr>
      </w:pPr>
    </w:p>
    <w:p w14:paraId="35A22E05" w14:textId="130A7453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CFC1E82" w14:textId="7D7E8F9D" w:rsidR="0070473A" w:rsidRPr="000547AE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0547AE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8F2F6" w14:textId="77777777" w:rsidR="000B1E2B" w:rsidRDefault="000B1E2B" w:rsidP="001555DB">
      <w:r>
        <w:separator/>
      </w:r>
    </w:p>
  </w:endnote>
  <w:endnote w:type="continuationSeparator" w:id="0">
    <w:p w14:paraId="79A9CFF5" w14:textId="77777777" w:rsidR="000B1E2B" w:rsidRDefault="000B1E2B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2E9C" w14:textId="77777777" w:rsidR="00340CA0" w:rsidRDefault="000B1E2B" w:rsidP="00340CA0">
    <w:pPr>
      <w:pStyle w:val="Stopka"/>
      <w:jc w:val="right"/>
    </w:pPr>
    <w:r>
      <w:rPr>
        <w:noProof/>
      </w:rPr>
      <w:pict w14:anchorId="70FDFDB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2" type="#_x0000_t32" style="position:absolute;left:0;text-align:left;margin-left:0;margin-top:10.45pt;width:459pt;height:0;z-index:251657216" o:connectortype="straight" strokecolor="green" strokeweight="1pt"/>
      </w:pict>
    </w:r>
  </w:p>
  <w:p w14:paraId="3AF6F695" w14:textId="77777777" w:rsidR="00340CA0" w:rsidRDefault="00340CA0" w:rsidP="00F04D2E">
    <w:pPr>
      <w:pStyle w:val="Stopka"/>
    </w:pPr>
  </w:p>
  <w:p w14:paraId="2F5E78CA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385AF" w14:textId="77777777" w:rsidR="000B1E2B" w:rsidRDefault="000B1E2B" w:rsidP="001555DB">
      <w:r>
        <w:separator/>
      </w:r>
    </w:p>
  </w:footnote>
  <w:footnote w:type="continuationSeparator" w:id="0">
    <w:p w14:paraId="1D738ECB" w14:textId="77777777" w:rsidR="000B1E2B" w:rsidRDefault="000B1E2B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5F22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4E64DC7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5242AE7F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632D2ADB" w14:textId="77777777" w:rsidR="001555DB" w:rsidRDefault="000B1E2B">
    <w:pPr>
      <w:pStyle w:val="Nagwek"/>
    </w:pPr>
    <w:r>
      <w:rPr>
        <w:noProof/>
        <w:color w:val="339966"/>
      </w:rPr>
      <w:pict w14:anchorId="5177838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79603">
    <w:abstractNumId w:val="1"/>
  </w:num>
  <w:num w:numId="2" w16cid:durableId="1756515705">
    <w:abstractNumId w:val="36"/>
  </w:num>
  <w:num w:numId="3" w16cid:durableId="2121795539">
    <w:abstractNumId w:val="40"/>
  </w:num>
  <w:num w:numId="4" w16cid:durableId="544828461">
    <w:abstractNumId w:val="32"/>
  </w:num>
  <w:num w:numId="5" w16cid:durableId="496656386">
    <w:abstractNumId w:val="53"/>
  </w:num>
  <w:num w:numId="6" w16cid:durableId="1753433868">
    <w:abstractNumId w:val="55"/>
  </w:num>
  <w:num w:numId="7" w16cid:durableId="378014247">
    <w:abstractNumId w:val="26"/>
  </w:num>
  <w:num w:numId="8" w16cid:durableId="574776837">
    <w:abstractNumId w:val="49"/>
  </w:num>
  <w:num w:numId="9" w16cid:durableId="192155898">
    <w:abstractNumId w:val="47"/>
  </w:num>
  <w:num w:numId="10" w16cid:durableId="1526868215">
    <w:abstractNumId w:val="38"/>
  </w:num>
  <w:num w:numId="11" w16cid:durableId="1180008142">
    <w:abstractNumId w:val="61"/>
  </w:num>
  <w:num w:numId="12" w16cid:durableId="580992218">
    <w:abstractNumId w:val="46"/>
  </w:num>
  <w:num w:numId="13" w16cid:durableId="726732879">
    <w:abstractNumId w:val="57"/>
  </w:num>
  <w:num w:numId="14" w16cid:durableId="233901450">
    <w:abstractNumId w:val="43"/>
  </w:num>
  <w:num w:numId="15" w16cid:durableId="362026216">
    <w:abstractNumId w:val="58"/>
  </w:num>
  <w:num w:numId="16" w16cid:durableId="471216550">
    <w:abstractNumId w:val="45"/>
  </w:num>
  <w:num w:numId="17" w16cid:durableId="1250892927">
    <w:abstractNumId w:val="59"/>
  </w:num>
  <w:num w:numId="18" w16cid:durableId="59446419">
    <w:abstractNumId w:val="51"/>
  </w:num>
  <w:num w:numId="19" w16cid:durableId="160698969">
    <w:abstractNumId w:val="52"/>
  </w:num>
  <w:num w:numId="20" w16cid:durableId="83260405">
    <w:abstractNumId w:val="34"/>
  </w:num>
  <w:num w:numId="21" w16cid:durableId="361832012">
    <w:abstractNumId w:val="56"/>
  </w:num>
  <w:num w:numId="22" w16cid:durableId="170292868">
    <w:abstractNumId w:val="39"/>
  </w:num>
  <w:num w:numId="23" w16cid:durableId="361251919">
    <w:abstractNumId w:val="44"/>
  </w:num>
  <w:num w:numId="24" w16cid:durableId="1968197824">
    <w:abstractNumId w:val="29"/>
  </w:num>
  <w:num w:numId="25" w16cid:durableId="1613324742">
    <w:abstractNumId w:val="48"/>
  </w:num>
  <w:num w:numId="26" w16cid:durableId="996229294">
    <w:abstractNumId w:val="50"/>
  </w:num>
  <w:num w:numId="27" w16cid:durableId="1987464215">
    <w:abstractNumId w:val="37"/>
  </w:num>
  <w:num w:numId="28" w16cid:durableId="1483110746">
    <w:abstractNumId w:val="22"/>
  </w:num>
  <w:num w:numId="29" w16cid:durableId="749621475">
    <w:abstractNumId w:val="30"/>
  </w:num>
  <w:num w:numId="30" w16cid:durableId="326520902">
    <w:abstractNumId w:val="27"/>
  </w:num>
  <w:num w:numId="31" w16cid:durableId="10303785">
    <w:abstractNumId w:val="42"/>
  </w:num>
  <w:num w:numId="32" w16cid:durableId="175986782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3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0F1A"/>
    <w:rsid w:val="00012415"/>
    <w:rsid w:val="000165FB"/>
    <w:rsid w:val="00020A34"/>
    <w:rsid w:val="00020DB3"/>
    <w:rsid w:val="00021E1F"/>
    <w:rsid w:val="00021E77"/>
    <w:rsid w:val="0002326C"/>
    <w:rsid w:val="00023A74"/>
    <w:rsid w:val="00024932"/>
    <w:rsid w:val="00030310"/>
    <w:rsid w:val="00032DFA"/>
    <w:rsid w:val="00040127"/>
    <w:rsid w:val="0004030C"/>
    <w:rsid w:val="00054260"/>
    <w:rsid w:val="000547AE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97CC5"/>
    <w:rsid w:val="000A5093"/>
    <w:rsid w:val="000A5E54"/>
    <w:rsid w:val="000B1E2B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2C91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E34CA"/>
    <w:rsid w:val="001E5080"/>
    <w:rsid w:val="001F44B4"/>
    <w:rsid w:val="00206E88"/>
    <w:rsid w:val="0021163E"/>
    <w:rsid w:val="00221C9F"/>
    <w:rsid w:val="00222EA8"/>
    <w:rsid w:val="002231E5"/>
    <w:rsid w:val="00223477"/>
    <w:rsid w:val="00230A16"/>
    <w:rsid w:val="00240577"/>
    <w:rsid w:val="00243529"/>
    <w:rsid w:val="00247F43"/>
    <w:rsid w:val="00253791"/>
    <w:rsid w:val="00256393"/>
    <w:rsid w:val="00261032"/>
    <w:rsid w:val="002804C2"/>
    <w:rsid w:val="00284FFC"/>
    <w:rsid w:val="00290FBD"/>
    <w:rsid w:val="0029370E"/>
    <w:rsid w:val="00293ECE"/>
    <w:rsid w:val="002A0A4A"/>
    <w:rsid w:val="002A79B8"/>
    <w:rsid w:val="002B08D7"/>
    <w:rsid w:val="002C06A8"/>
    <w:rsid w:val="002C133D"/>
    <w:rsid w:val="002C28B8"/>
    <w:rsid w:val="002C309E"/>
    <w:rsid w:val="002C3878"/>
    <w:rsid w:val="002D2B3E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15A7C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6629D"/>
    <w:rsid w:val="00470AB2"/>
    <w:rsid w:val="00471CDE"/>
    <w:rsid w:val="00487E6C"/>
    <w:rsid w:val="004A3792"/>
    <w:rsid w:val="004A6394"/>
    <w:rsid w:val="004B43D3"/>
    <w:rsid w:val="004B5BFA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6BC7"/>
    <w:rsid w:val="005E7906"/>
    <w:rsid w:val="00607716"/>
    <w:rsid w:val="0061529E"/>
    <w:rsid w:val="006228EF"/>
    <w:rsid w:val="006229E8"/>
    <w:rsid w:val="0062302D"/>
    <w:rsid w:val="00625589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A464D"/>
    <w:rsid w:val="006B113E"/>
    <w:rsid w:val="006B1A1C"/>
    <w:rsid w:val="006C04E0"/>
    <w:rsid w:val="006C220B"/>
    <w:rsid w:val="006D5327"/>
    <w:rsid w:val="006F2546"/>
    <w:rsid w:val="006F28CF"/>
    <w:rsid w:val="006F2A6E"/>
    <w:rsid w:val="0070473A"/>
    <w:rsid w:val="007068A9"/>
    <w:rsid w:val="007128E3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85079"/>
    <w:rsid w:val="0089174B"/>
    <w:rsid w:val="0089431C"/>
    <w:rsid w:val="00894F49"/>
    <w:rsid w:val="008B7A50"/>
    <w:rsid w:val="008D03ED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50A99"/>
    <w:rsid w:val="009642EE"/>
    <w:rsid w:val="009827E5"/>
    <w:rsid w:val="00983333"/>
    <w:rsid w:val="009904D3"/>
    <w:rsid w:val="009976A7"/>
    <w:rsid w:val="009A0324"/>
    <w:rsid w:val="009B06FC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8745D"/>
    <w:rsid w:val="00AA09E9"/>
    <w:rsid w:val="00AA3909"/>
    <w:rsid w:val="00AA66E1"/>
    <w:rsid w:val="00AA706F"/>
    <w:rsid w:val="00AB27FB"/>
    <w:rsid w:val="00AB5312"/>
    <w:rsid w:val="00AB5A21"/>
    <w:rsid w:val="00AC2BFA"/>
    <w:rsid w:val="00AD121E"/>
    <w:rsid w:val="00AD6ED7"/>
    <w:rsid w:val="00AD77FA"/>
    <w:rsid w:val="00AE5C87"/>
    <w:rsid w:val="00AF158C"/>
    <w:rsid w:val="00AF4DC1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2BBC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E7816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078F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408C"/>
    <w:rsid w:val="00D25F8F"/>
    <w:rsid w:val="00D2763F"/>
    <w:rsid w:val="00D316BB"/>
    <w:rsid w:val="00D36909"/>
    <w:rsid w:val="00D404BE"/>
    <w:rsid w:val="00D40E1D"/>
    <w:rsid w:val="00D420F9"/>
    <w:rsid w:val="00D47A50"/>
    <w:rsid w:val="00D5285E"/>
    <w:rsid w:val="00D53065"/>
    <w:rsid w:val="00D6712E"/>
    <w:rsid w:val="00D74557"/>
    <w:rsid w:val="00D749F3"/>
    <w:rsid w:val="00D77E75"/>
    <w:rsid w:val="00D82FA0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DF0E48"/>
    <w:rsid w:val="00DF5CDC"/>
    <w:rsid w:val="00E12CF0"/>
    <w:rsid w:val="00E227BF"/>
    <w:rsid w:val="00E22EAF"/>
    <w:rsid w:val="00E31056"/>
    <w:rsid w:val="00E35DDD"/>
    <w:rsid w:val="00E44B70"/>
    <w:rsid w:val="00E501AF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5E6A"/>
    <w:rsid w:val="00FA7BCA"/>
    <w:rsid w:val="00FB21F4"/>
    <w:rsid w:val="00FB66E8"/>
    <w:rsid w:val="00FC1AA2"/>
    <w:rsid w:val="00FC2AAF"/>
    <w:rsid w:val="00FD0430"/>
    <w:rsid w:val="00FD4B59"/>
    <w:rsid w:val="00FD5821"/>
    <w:rsid w:val="00FE4ECD"/>
    <w:rsid w:val="00FE553D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00C12"/>
  <w15:docId w15:val="{F4EC819C-9E09-4A97-ADC5-ADF49C48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113</cp:revision>
  <cp:lastPrinted>2016-09-07T13:46:00Z</cp:lastPrinted>
  <dcterms:created xsi:type="dcterms:W3CDTF">2021-08-08T18:36:00Z</dcterms:created>
  <dcterms:modified xsi:type="dcterms:W3CDTF">2026-06-03T10:47:00Z</dcterms:modified>
</cp:coreProperties>
</file>