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4E68FA59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7222BD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7834CE">
        <w:rPr>
          <w:rFonts w:ascii="Calibri" w:hAnsi="Calibri"/>
          <w:b/>
          <w:sz w:val="24"/>
          <w:szCs w:val="24"/>
        </w:rPr>
        <w:t>6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153266BD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C21149">
        <w:rPr>
          <w:rFonts w:ascii="Calibri" w:hAnsi="Calibri"/>
          <w:sz w:val="24"/>
          <w:szCs w:val="24"/>
        </w:rPr>
        <w:t xml:space="preserve"> </w:t>
      </w:r>
      <w:r w:rsidR="00C21149" w:rsidRPr="00C21149">
        <w:rPr>
          <w:rFonts w:ascii="Calibri" w:hAnsi="Calibri"/>
          <w:sz w:val="24"/>
          <w:szCs w:val="24"/>
        </w:rPr>
        <w:t>2026/BZP 00274867/01 z dnia 2026-06-03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4002F4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53AED67C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7834CE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</w:t>
      </w:r>
      <w:r w:rsidR="007834CE" w:rsidRPr="007834CE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produktów żywnościowych  do placówek oświatowych Gminy Klembów w II półroczu 2026 roku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6F581DC6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04860CA1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CB4B7C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5DFF87EC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CB4B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08E7A40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dotyczące podwykonawcy 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5563ADCD" w14:textId="77777777" w:rsidR="009776F3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zielenie zamówienia.</w:t>
            </w:r>
          </w:p>
          <w:p w14:paraId="20905776" w14:textId="398C45EF" w:rsidR="002F298B" w:rsidRPr="004C517F" w:rsidRDefault="00C91D49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27A2E194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365A4534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CD12D3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32F23C8" w14:textId="77777777" w:rsidR="007E43BC" w:rsidRDefault="007E43B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93246" w14:textId="77777777" w:rsidR="001C3896" w:rsidRDefault="001C3896" w:rsidP="001555DB">
      <w:r>
        <w:separator/>
      </w:r>
    </w:p>
  </w:endnote>
  <w:endnote w:type="continuationSeparator" w:id="0">
    <w:p w14:paraId="5507E052" w14:textId="77777777" w:rsidR="001C3896" w:rsidRDefault="001C3896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FB0DA" w14:textId="77777777" w:rsidR="001C3896" w:rsidRDefault="001C3896" w:rsidP="001555DB">
      <w:r>
        <w:separator/>
      </w:r>
    </w:p>
  </w:footnote>
  <w:footnote w:type="continuationSeparator" w:id="0">
    <w:p w14:paraId="47558993" w14:textId="77777777" w:rsidR="001C3896" w:rsidRDefault="001C3896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1C3896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0F1A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3896"/>
    <w:rsid w:val="001C49FD"/>
    <w:rsid w:val="001D450E"/>
    <w:rsid w:val="001E0CB3"/>
    <w:rsid w:val="001E34CA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95EBE"/>
    <w:rsid w:val="00296122"/>
    <w:rsid w:val="002A2477"/>
    <w:rsid w:val="002A5EBB"/>
    <w:rsid w:val="002C28B8"/>
    <w:rsid w:val="002C3878"/>
    <w:rsid w:val="002D0F0E"/>
    <w:rsid w:val="002D2B3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338BA"/>
    <w:rsid w:val="00340CA0"/>
    <w:rsid w:val="00341A7D"/>
    <w:rsid w:val="00345425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2AAA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5BFA"/>
    <w:rsid w:val="004B7367"/>
    <w:rsid w:val="004C3AB9"/>
    <w:rsid w:val="004C517F"/>
    <w:rsid w:val="004E356B"/>
    <w:rsid w:val="004E7B16"/>
    <w:rsid w:val="004F1735"/>
    <w:rsid w:val="004F2F0C"/>
    <w:rsid w:val="004F326B"/>
    <w:rsid w:val="004F61D1"/>
    <w:rsid w:val="004F7E68"/>
    <w:rsid w:val="005015C3"/>
    <w:rsid w:val="0050314B"/>
    <w:rsid w:val="00510CD7"/>
    <w:rsid w:val="00511ED0"/>
    <w:rsid w:val="005135D7"/>
    <w:rsid w:val="00514960"/>
    <w:rsid w:val="00515550"/>
    <w:rsid w:val="00516F76"/>
    <w:rsid w:val="00521799"/>
    <w:rsid w:val="00524E55"/>
    <w:rsid w:val="00527D1D"/>
    <w:rsid w:val="0054202C"/>
    <w:rsid w:val="005452A0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8EF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973A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22BD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34CE"/>
    <w:rsid w:val="007848D4"/>
    <w:rsid w:val="007943E2"/>
    <w:rsid w:val="007A0AED"/>
    <w:rsid w:val="007A6E87"/>
    <w:rsid w:val="007B099F"/>
    <w:rsid w:val="007C7A0E"/>
    <w:rsid w:val="007D0F29"/>
    <w:rsid w:val="007D22DD"/>
    <w:rsid w:val="007E43BC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520DA"/>
    <w:rsid w:val="00860415"/>
    <w:rsid w:val="00861E92"/>
    <w:rsid w:val="00862B2E"/>
    <w:rsid w:val="0087291F"/>
    <w:rsid w:val="00872CC4"/>
    <w:rsid w:val="00876586"/>
    <w:rsid w:val="00885079"/>
    <w:rsid w:val="00886F5C"/>
    <w:rsid w:val="0089431C"/>
    <w:rsid w:val="00894F49"/>
    <w:rsid w:val="008B2F6B"/>
    <w:rsid w:val="008B48D9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11AB"/>
    <w:rsid w:val="00945CCC"/>
    <w:rsid w:val="009464D2"/>
    <w:rsid w:val="009467EF"/>
    <w:rsid w:val="009470B7"/>
    <w:rsid w:val="009536CD"/>
    <w:rsid w:val="0097596A"/>
    <w:rsid w:val="009776F3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29BA"/>
    <w:rsid w:val="00A46BFC"/>
    <w:rsid w:val="00A6224B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A6A1D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5D0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4B58"/>
    <w:rsid w:val="00BC7534"/>
    <w:rsid w:val="00BD0D4B"/>
    <w:rsid w:val="00BD4C47"/>
    <w:rsid w:val="00BD525E"/>
    <w:rsid w:val="00BE266F"/>
    <w:rsid w:val="00BE6A38"/>
    <w:rsid w:val="00BE7816"/>
    <w:rsid w:val="00BF39F2"/>
    <w:rsid w:val="00C05298"/>
    <w:rsid w:val="00C10777"/>
    <w:rsid w:val="00C1204C"/>
    <w:rsid w:val="00C1247E"/>
    <w:rsid w:val="00C1507B"/>
    <w:rsid w:val="00C21149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A84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972EE"/>
    <w:rsid w:val="00CA0AFB"/>
    <w:rsid w:val="00CA1CCC"/>
    <w:rsid w:val="00CB088D"/>
    <w:rsid w:val="00CB3B1D"/>
    <w:rsid w:val="00CB418D"/>
    <w:rsid w:val="00CB4B7C"/>
    <w:rsid w:val="00CC0667"/>
    <w:rsid w:val="00CD0248"/>
    <w:rsid w:val="00CD04DC"/>
    <w:rsid w:val="00CD12D3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1270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DF0E48"/>
    <w:rsid w:val="00DF5CDC"/>
    <w:rsid w:val="00E0282A"/>
    <w:rsid w:val="00E07F36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42DFD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3B29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90AC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2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558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85</cp:revision>
  <cp:lastPrinted>2016-11-29T15:51:00Z</cp:lastPrinted>
  <dcterms:created xsi:type="dcterms:W3CDTF">2023-04-26T19:38:00Z</dcterms:created>
  <dcterms:modified xsi:type="dcterms:W3CDTF">2026-06-03T10:47:00Z</dcterms:modified>
</cp:coreProperties>
</file>