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61083" w14:textId="77777777" w:rsidR="00D922FA" w:rsidRDefault="00D922FA" w:rsidP="0070473A">
      <w:pPr>
        <w:rPr>
          <w:rFonts w:ascii="Calibri" w:hAnsi="Calibri"/>
          <w:b/>
          <w:sz w:val="24"/>
          <w:szCs w:val="24"/>
        </w:rPr>
      </w:pPr>
    </w:p>
    <w:p w14:paraId="2A10E9FA" w14:textId="331FA468" w:rsidR="00D922FA" w:rsidRDefault="00D922FA" w:rsidP="00D922FA">
      <w:pPr>
        <w:jc w:val="center"/>
        <w:rPr>
          <w:rFonts w:ascii="Calibri" w:hAnsi="Calibri"/>
          <w:b/>
          <w:sz w:val="24"/>
          <w:szCs w:val="24"/>
        </w:rPr>
      </w:pPr>
      <w:r w:rsidRPr="00D922FA">
        <w:rPr>
          <w:rFonts w:ascii="Calibri" w:hAnsi="Calibri" w:cs="Calibri"/>
          <w:b/>
          <w:noProof/>
          <w:sz w:val="24"/>
          <w:szCs w:val="24"/>
        </w:rPr>
        <w:drawing>
          <wp:inline distT="0" distB="0" distL="0" distR="0" wp14:anchorId="47909C65" wp14:editId="411A9053">
            <wp:extent cx="3733800" cy="752475"/>
            <wp:effectExtent l="0" t="0" r="0" b="0"/>
            <wp:docPr id="126407622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A940A4" w14:textId="09127A1C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5B6709">
        <w:rPr>
          <w:rFonts w:ascii="Calibri" w:hAnsi="Calibri"/>
          <w:b/>
          <w:color w:val="FF0000"/>
          <w:sz w:val="24"/>
          <w:szCs w:val="24"/>
        </w:rPr>
        <w:t>1</w:t>
      </w:r>
      <w:r w:rsidR="00D922FA">
        <w:rPr>
          <w:rFonts w:ascii="Calibri" w:hAnsi="Calibri"/>
          <w:b/>
          <w:color w:val="FF0000"/>
          <w:sz w:val="24"/>
          <w:szCs w:val="24"/>
        </w:rPr>
        <w:t>1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FB625A">
        <w:rPr>
          <w:rFonts w:ascii="Calibri" w:hAnsi="Calibri"/>
          <w:b/>
          <w:sz w:val="24"/>
          <w:szCs w:val="24"/>
        </w:rPr>
        <w:t>6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23972ACC"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611A7E">
        <w:rPr>
          <w:rFonts w:ascii="Calibri" w:hAnsi="Calibri"/>
          <w:sz w:val="24"/>
          <w:szCs w:val="24"/>
        </w:rPr>
        <w:t xml:space="preserve"> </w:t>
      </w:r>
      <w:r w:rsidR="00611A7E" w:rsidRPr="00611A7E">
        <w:rPr>
          <w:rFonts w:ascii="Calibri" w:hAnsi="Calibri"/>
          <w:sz w:val="24"/>
          <w:szCs w:val="24"/>
        </w:rPr>
        <w:t>2026/BZP 00339167/01 z dnia 2026-07-13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04E91F4A" w:rsidR="007677AD" w:rsidRPr="00D922FA" w:rsidRDefault="00B31AF0" w:rsidP="00A425B8">
      <w:pPr>
        <w:spacing w:before="120" w:line="276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lastRenderedPageBreak/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D922FA" w:rsidRPr="00D922FA">
        <w:rPr>
          <w:rFonts w:ascii="Calibri" w:eastAsia="Calibri" w:hAnsi="Calibri"/>
          <w:b/>
          <w:bCs/>
          <w:sz w:val="24"/>
          <w:szCs w:val="24"/>
          <w:lang w:eastAsia="en-US"/>
        </w:rPr>
        <w:t>Zagospodarowanie terenu rekreacyjnego i budowa kładki dla pieszych nad rzeką Cienką w miejscowości Klembów</w:t>
      </w:r>
      <w:r w:rsidR="003D2BD4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0E268F6E" w14:textId="77777777" w:rsidR="00294CFE" w:rsidRDefault="00294CFE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</w:p>
    <w:p w14:paraId="13C9A709" w14:textId="77777777" w:rsidR="00D922FA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u w:val="single"/>
          <w:lang w:eastAsia="en-US"/>
        </w:rPr>
      </w:pPr>
      <w:r w:rsidRPr="005B6709">
        <w:rPr>
          <w:rFonts w:ascii="Calibri" w:eastAsia="Calibri" w:hAnsi="Calibri"/>
          <w:sz w:val="24"/>
          <w:szCs w:val="24"/>
          <w:u w:val="single"/>
          <w:lang w:eastAsia="en-US"/>
        </w:rPr>
        <w:t>o</w:t>
      </w:r>
      <w:r w:rsidR="007677AD" w:rsidRPr="005B6709">
        <w:rPr>
          <w:rFonts w:ascii="Calibri" w:eastAsia="Calibri" w:hAnsi="Calibri"/>
          <w:sz w:val="24"/>
          <w:szCs w:val="24"/>
          <w:u w:val="single"/>
          <w:lang w:eastAsia="en-US"/>
        </w:rPr>
        <w:t>świadczam, iż:</w:t>
      </w:r>
    </w:p>
    <w:p w14:paraId="179D0026" w14:textId="7E6214EC" w:rsidR="007677AD" w:rsidRPr="005B6709" w:rsidRDefault="00D163A8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5B6709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3A19BD24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294CFE" w:rsidRDefault="00162FB8" w:rsidP="00162FB8">
      <w:pPr>
        <w:rPr>
          <w:rFonts w:ascii="Calibri" w:hAnsi="Calibri"/>
          <w:b/>
          <w:iCs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9"/>
      <w:footerReference w:type="default" r:id="rId10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70B39" w14:textId="77777777" w:rsidR="00B50338" w:rsidRDefault="00B50338" w:rsidP="001555DB">
      <w:r>
        <w:separator/>
      </w:r>
    </w:p>
  </w:endnote>
  <w:endnote w:type="continuationSeparator" w:id="0">
    <w:p w14:paraId="49D277D6" w14:textId="77777777" w:rsidR="00B50338" w:rsidRDefault="00B50338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0BB80" w14:textId="77777777" w:rsidR="00B50338" w:rsidRDefault="00B50338" w:rsidP="001555DB">
      <w:r>
        <w:separator/>
      </w:r>
    </w:p>
  </w:footnote>
  <w:footnote w:type="continuationSeparator" w:id="0">
    <w:p w14:paraId="19CAA925" w14:textId="77777777" w:rsidR="00B50338" w:rsidRDefault="00B50338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B50338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372AB"/>
    <w:rsid w:val="0004030C"/>
    <w:rsid w:val="000428D2"/>
    <w:rsid w:val="00050116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02C6"/>
    <w:rsid w:val="000B55DA"/>
    <w:rsid w:val="000B721E"/>
    <w:rsid w:val="000B7B8A"/>
    <w:rsid w:val="000C2EFE"/>
    <w:rsid w:val="000C3CEE"/>
    <w:rsid w:val="000C60A2"/>
    <w:rsid w:val="000D0C50"/>
    <w:rsid w:val="000E338E"/>
    <w:rsid w:val="000E3F4E"/>
    <w:rsid w:val="000E53B2"/>
    <w:rsid w:val="000F0C4D"/>
    <w:rsid w:val="000F2DBF"/>
    <w:rsid w:val="000F3418"/>
    <w:rsid w:val="000F5D6C"/>
    <w:rsid w:val="000F725E"/>
    <w:rsid w:val="00120782"/>
    <w:rsid w:val="0012315B"/>
    <w:rsid w:val="00127367"/>
    <w:rsid w:val="001273C4"/>
    <w:rsid w:val="00130438"/>
    <w:rsid w:val="00130BF7"/>
    <w:rsid w:val="00133FCC"/>
    <w:rsid w:val="0014235B"/>
    <w:rsid w:val="0014256B"/>
    <w:rsid w:val="001472C6"/>
    <w:rsid w:val="001508FB"/>
    <w:rsid w:val="00153C81"/>
    <w:rsid w:val="001555DB"/>
    <w:rsid w:val="00156B7D"/>
    <w:rsid w:val="0016140C"/>
    <w:rsid w:val="00162FB8"/>
    <w:rsid w:val="00166795"/>
    <w:rsid w:val="00176934"/>
    <w:rsid w:val="00176C76"/>
    <w:rsid w:val="0018188C"/>
    <w:rsid w:val="00185770"/>
    <w:rsid w:val="0019184E"/>
    <w:rsid w:val="0019336B"/>
    <w:rsid w:val="001934C1"/>
    <w:rsid w:val="00196E8B"/>
    <w:rsid w:val="001A577E"/>
    <w:rsid w:val="001A75E9"/>
    <w:rsid w:val="001B4DEA"/>
    <w:rsid w:val="001B790B"/>
    <w:rsid w:val="001B7AE6"/>
    <w:rsid w:val="001C146B"/>
    <w:rsid w:val="001C31DC"/>
    <w:rsid w:val="001D450E"/>
    <w:rsid w:val="001D7540"/>
    <w:rsid w:val="001E3057"/>
    <w:rsid w:val="001E3195"/>
    <w:rsid w:val="001E3DF3"/>
    <w:rsid w:val="001E46E8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47F43"/>
    <w:rsid w:val="00251306"/>
    <w:rsid w:val="00253901"/>
    <w:rsid w:val="00257006"/>
    <w:rsid w:val="00260106"/>
    <w:rsid w:val="00260815"/>
    <w:rsid w:val="00265307"/>
    <w:rsid w:val="002766BE"/>
    <w:rsid w:val="002804C2"/>
    <w:rsid w:val="00284657"/>
    <w:rsid w:val="002848CC"/>
    <w:rsid w:val="00284FFC"/>
    <w:rsid w:val="00290FBD"/>
    <w:rsid w:val="0029370E"/>
    <w:rsid w:val="00293ECE"/>
    <w:rsid w:val="00293F13"/>
    <w:rsid w:val="00294CFE"/>
    <w:rsid w:val="0029616A"/>
    <w:rsid w:val="002A2140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2F2E3F"/>
    <w:rsid w:val="0030258D"/>
    <w:rsid w:val="00302A0A"/>
    <w:rsid w:val="003055FF"/>
    <w:rsid w:val="003142AC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2BA5"/>
    <w:rsid w:val="00363F75"/>
    <w:rsid w:val="0037107C"/>
    <w:rsid w:val="00372C3E"/>
    <w:rsid w:val="00377B4D"/>
    <w:rsid w:val="00383BA8"/>
    <w:rsid w:val="003863B0"/>
    <w:rsid w:val="00386658"/>
    <w:rsid w:val="00386928"/>
    <w:rsid w:val="003905AD"/>
    <w:rsid w:val="00392372"/>
    <w:rsid w:val="003D2BD4"/>
    <w:rsid w:val="003E0591"/>
    <w:rsid w:val="003E54BC"/>
    <w:rsid w:val="003E7ADD"/>
    <w:rsid w:val="003E7E16"/>
    <w:rsid w:val="003E7EF0"/>
    <w:rsid w:val="003F3013"/>
    <w:rsid w:val="003F5845"/>
    <w:rsid w:val="003F6235"/>
    <w:rsid w:val="003F6659"/>
    <w:rsid w:val="00400796"/>
    <w:rsid w:val="00404049"/>
    <w:rsid w:val="004053BA"/>
    <w:rsid w:val="00411DDD"/>
    <w:rsid w:val="00417928"/>
    <w:rsid w:val="00421D65"/>
    <w:rsid w:val="004222CB"/>
    <w:rsid w:val="00422532"/>
    <w:rsid w:val="00425496"/>
    <w:rsid w:val="00426C46"/>
    <w:rsid w:val="004278EF"/>
    <w:rsid w:val="00430865"/>
    <w:rsid w:val="004379D4"/>
    <w:rsid w:val="004414F8"/>
    <w:rsid w:val="004473B6"/>
    <w:rsid w:val="004511E6"/>
    <w:rsid w:val="00453907"/>
    <w:rsid w:val="00454A42"/>
    <w:rsid w:val="004555F7"/>
    <w:rsid w:val="00456E08"/>
    <w:rsid w:val="00465BF3"/>
    <w:rsid w:val="00466F08"/>
    <w:rsid w:val="00470AB2"/>
    <w:rsid w:val="00471CDE"/>
    <w:rsid w:val="00482F10"/>
    <w:rsid w:val="00484098"/>
    <w:rsid w:val="00487E6C"/>
    <w:rsid w:val="004954EA"/>
    <w:rsid w:val="004A27CB"/>
    <w:rsid w:val="004B0ED4"/>
    <w:rsid w:val="004B7367"/>
    <w:rsid w:val="004C07EE"/>
    <w:rsid w:val="004C19D9"/>
    <w:rsid w:val="004C3AB9"/>
    <w:rsid w:val="004D0F21"/>
    <w:rsid w:val="004D3D3A"/>
    <w:rsid w:val="004D7034"/>
    <w:rsid w:val="004E4A38"/>
    <w:rsid w:val="004E4CBF"/>
    <w:rsid w:val="004E623F"/>
    <w:rsid w:val="004E7EF3"/>
    <w:rsid w:val="004F1735"/>
    <w:rsid w:val="004F2F0C"/>
    <w:rsid w:val="004F52B8"/>
    <w:rsid w:val="004F7E68"/>
    <w:rsid w:val="00500C26"/>
    <w:rsid w:val="0050566B"/>
    <w:rsid w:val="005135D7"/>
    <w:rsid w:val="005144BE"/>
    <w:rsid w:val="00514960"/>
    <w:rsid w:val="00515550"/>
    <w:rsid w:val="005169A5"/>
    <w:rsid w:val="00521799"/>
    <w:rsid w:val="00527D1D"/>
    <w:rsid w:val="0054202C"/>
    <w:rsid w:val="00552A71"/>
    <w:rsid w:val="00560008"/>
    <w:rsid w:val="0056083A"/>
    <w:rsid w:val="00570A7E"/>
    <w:rsid w:val="00571CA0"/>
    <w:rsid w:val="0058346B"/>
    <w:rsid w:val="005845B5"/>
    <w:rsid w:val="00593575"/>
    <w:rsid w:val="0059371D"/>
    <w:rsid w:val="005A5888"/>
    <w:rsid w:val="005B044F"/>
    <w:rsid w:val="005B0D5E"/>
    <w:rsid w:val="005B6709"/>
    <w:rsid w:val="005B6760"/>
    <w:rsid w:val="005C1860"/>
    <w:rsid w:val="005C2BE7"/>
    <w:rsid w:val="005C415D"/>
    <w:rsid w:val="005C703E"/>
    <w:rsid w:val="005D2C82"/>
    <w:rsid w:val="005D2E48"/>
    <w:rsid w:val="005D468B"/>
    <w:rsid w:val="005D4F33"/>
    <w:rsid w:val="005D67BF"/>
    <w:rsid w:val="005D6B8A"/>
    <w:rsid w:val="005D75CC"/>
    <w:rsid w:val="005D7DD7"/>
    <w:rsid w:val="005E12E4"/>
    <w:rsid w:val="005E7906"/>
    <w:rsid w:val="005F0BA5"/>
    <w:rsid w:val="005F1AC0"/>
    <w:rsid w:val="00607716"/>
    <w:rsid w:val="00610210"/>
    <w:rsid w:val="00611A7E"/>
    <w:rsid w:val="0061529E"/>
    <w:rsid w:val="0062261A"/>
    <w:rsid w:val="006229E8"/>
    <w:rsid w:val="00632039"/>
    <w:rsid w:val="00635432"/>
    <w:rsid w:val="00636FA1"/>
    <w:rsid w:val="00637E26"/>
    <w:rsid w:val="00645ED6"/>
    <w:rsid w:val="0065335F"/>
    <w:rsid w:val="00654E9B"/>
    <w:rsid w:val="00654F6E"/>
    <w:rsid w:val="00655E5D"/>
    <w:rsid w:val="00661DC1"/>
    <w:rsid w:val="006638C8"/>
    <w:rsid w:val="006736DA"/>
    <w:rsid w:val="00675A8E"/>
    <w:rsid w:val="006805CF"/>
    <w:rsid w:val="00681BF3"/>
    <w:rsid w:val="006848D3"/>
    <w:rsid w:val="00684AB1"/>
    <w:rsid w:val="0068600D"/>
    <w:rsid w:val="0068642A"/>
    <w:rsid w:val="0069275F"/>
    <w:rsid w:val="00693364"/>
    <w:rsid w:val="00697105"/>
    <w:rsid w:val="006B113E"/>
    <w:rsid w:val="006B5C0A"/>
    <w:rsid w:val="006B6E28"/>
    <w:rsid w:val="006C04E0"/>
    <w:rsid w:val="006C220B"/>
    <w:rsid w:val="006C5E22"/>
    <w:rsid w:val="006D35BF"/>
    <w:rsid w:val="006D5327"/>
    <w:rsid w:val="006D7F84"/>
    <w:rsid w:val="006F28CF"/>
    <w:rsid w:val="006F70B4"/>
    <w:rsid w:val="0070473A"/>
    <w:rsid w:val="007071F0"/>
    <w:rsid w:val="00714FDD"/>
    <w:rsid w:val="007210E3"/>
    <w:rsid w:val="00727DD5"/>
    <w:rsid w:val="00731524"/>
    <w:rsid w:val="0073364C"/>
    <w:rsid w:val="00752183"/>
    <w:rsid w:val="00760690"/>
    <w:rsid w:val="00761315"/>
    <w:rsid w:val="007677AD"/>
    <w:rsid w:val="00784307"/>
    <w:rsid w:val="007848D4"/>
    <w:rsid w:val="007943E2"/>
    <w:rsid w:val="007952A2"/>
    <w:rsid w:val="007B099F"/>
    <w:rsid w:val="007B67F8"/>
    <w:rsid w:val="007C48A7"/>
    <w:rsid w:val="007D22DD"/>
    <w:rsid w:val="007D4684"/>
    <w:rsid w:val="007E0C47"/>
    <w:rsid w:val="007E2D9F"/>
    <w:rsid w:val="007E426A"/>
    <w:rsid w:val="007F05A5"/>
    <w:rsid w:val="007F11BF"/>
    <w:rsid w:val="007F5C07"/>
    <w:rsid w:val="007F7ACC"/>
    <w:rsid w:val="00801BD4"/>
    <w:rsid w:val="008109EE"/>
    <w:rsid w:val="00812344"/>
    <w:rsid w:val="00817882"/>
    <w:rsid w:val="008249C7"/>
    <w:rsid w:val="00824E62"/>
    <w:rsid w:val="00830EDA"/>
    <w:rsid w:val="00833FF8"/>
    <w:rsid w:val="00836AE0"/>
    <w:rsid w:val="00837D26"/>
    <w:rsid w:val="008429CC"/>
    <w:rsid w:val="00844231"/>
    <w:rsid w:val="0084431B"/>
    <w:rsid w:val="00846DBF"/>
    <w:rsid w:val="00850431"/>
    <w:rsid w:val="008509D1"/>
    <w:rsid w:val="00854B88"/>
    <w:rsid w:val="00857F8C"/>
    <w:rsid w:val="00860415"/>
    <w:rsid w:val="00861E92"/>
    <w:rsid w:val="0087291F"/>
    <w:rsid w:val="008764A5"/>
    <w:rsid w:val="00887CBD"/>
    <w:rsid w:val="0089431C"/>
    <w:rsid w:val="00894DE6"/>
    <w:rsid w:val="00894F49"/>
    <w:rsid w:val="008A3D02"/>
    <w:rsid w:val="008B0DBD"/>
    <w:rsid w:val="008B7A50"/>
    <w:rsid w:val="008C67CD"/>
    <w:rsid w:val="008C7086"/>
    <w:rsid w:val="008D4CB7"/>
    <w:rsid w:val="008D55BE"/>
    <w:rsid w:val="008E2780"/>
    <w:rsid w:val="008E55E9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32AC"/>
    <w:rsid w:val="00927CCC"/>
    <w:rsid w:val="009304AC"/>
    <w:rsid w:val="009442BD"/>
    <w:rsid w:val="009464D2"/>
    <w:rsid w:val="009470B7"/>
    <w:rsid w:val="009507A0"/>
    <w:rsid w:val="0095188E"/>
    <w:rsid w:val="00963AD9"/>
    <w:rsid w:val="009642EE"/>
    <w:rsid w:val="009715A9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E2DAD"/>
    <w:rsid w:val="009E70DC"/>
    <w:rsid w:val="009F11D0"/>
    <w:rsid w:val="009F3123"/>
    <w:rsid w:val="009F5890"/>
    <w:rsid w:val="009F7D06"/>
    <w:rsid w:val="00A07922"/>
    <w:rsid w:val="00A3343F"/>
    <w:rsid w:val="00A33F3A"/>
    <w:rsid w:val="00A425B8"/>
    <w:rsid w:val="00A4428F"/>
    <w:rsid w:val="00A44981"/>
    <w:rsid w:val="00A45C2A"/>
    <w:rsid w:val="00A563E4"/>
    <w:rsid w:val="00A678E8"/>
    <w:rsid w:val="00A7251A"/>
    <w:rsid w:val="00A736C6"/>
    <w:rsid w:val="00A76829"/>
    <w:rsid w:val="00A77F5D"/>
    <w:rsid w:val="00A8329C"/>
    <w:rsid w:val="00A865A4"/>
    <w:rsid w:val="00A86F19"/>
    <w:rsid w:val="00A97FE0"/>
    <w:rsid w:val="00AA0846"/>
    <w:rsid w:val="00AA0911"/>
    <w:rsid w:val="00AA09E9"/>
    <w:rsid w:val="00AA12FB"/>
    <w:rsid w:val="00AA3909"/>
    <w:rsid w:val="00AA5059"/>
    <w:rsid w:val="00AB27FB"/>
    <w:rsid w:val="00AB2DC7"/>
    <w:rsid w:val="00AB3287"/>
    <w:rsid w:val="00AB52DB"/>
    <w:rsid w:val="00AD6ED7"/>
    <w:rsid w:val="00AD77FA"/>
    <w:rsid w:val="00AE5895"/>
    <w:rsid w:val="00AE5C87"/>
    <w:rsid w:val="00AE6C25"/>
    <w:rsid w:val="00AE7E35"/>
    <w:rsid w:val="00B00021"/>
    <w:rsid w:val="00B01B2E"/>
    <w:rsid w:val="00B02FC3"/>
    <w:rsid w:val="00B03CAC"/>
    <w:rsid w:val="00B043A5"/>
    <w:rsid w:val="00B0537F"/>
    <w:rsid w:val="00B07628"/>
    <w:rsid w:val="00B107E3"/>
    <w:rsid w:val="00B13495"/>
    <w:rsid w:val="00B15091"/>
    <w:rsid w:val="00B167BD"/>
    <w:rsid w:val="00B24340"/>
    <w:rsid w:val="00B24567"/>
    <w:rsid w:val="00B25B53"/>
    <w:rsid w:val="00B31AF0"/>
    <w:rsid w:val="00B46F3D"/>
    <w:rsid w:val="00B4792F"/>
    <w:rsid w:val="00B50338"/>
    <w:rsid w:val="00B54039"/>
    <w:rsid w:val="00B55513"/>
    <w:rsid w:val="00B57E2D"/>
    <w:rsid w:val="00B60985"/>
    <w:rsid w:val="00B6648D"/>
    <w:rsid w:val="00B706E6"/>
    <w:rsid w:val="00B73D22"/>
    <w:rsid w:val="00B865CF"/>
    <w:rsid w:val="00B86C56"/>
    <w:rsid w:val="00B87E93"/>
    <w:rsid w:val="00B92639"/>
    <w:rsid w:val="00B97DFC"/>
    <w:rsid w:val="00BA0D33"/>
    <w:rsid w:val="00BA4376"/>
    <w:rsid w:val="00BA7C00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7534"/>
    <w:rsid w:val="00BD0D4B"/>
    <w:rsid w:val="00BD525E"/>
    <w:rsid w:val="00BD5F0A"/>
    <w:rsid w:val="00BD78FD"/>
    <w:rsid w:val="00BE6A38"/>
    <w:rsid w:val="00BF4B99"/>
    <w:rsid w:val="00C0037B"/>
    <w:rsid w:val="00C046CF"/>
    <w:rsid w:val="00C1247E"/>
    <w:rsid w:val="00C1507B"/>
    <w:rsid w:val="00C17A5D"/>
    <w:rsid w:val="00C22D65"/>
    <w:rsid w:val="00C26384"/>
    <w:rsid w:val="00C355CA"/>
    <w:rsid w:val="00C362B6"/>
    <w:rsid w:val="00C43C20"/>
    <w:rsid w:val="00C44A8E"/>
    <w:rsid w:val="00C5538B"/>
    <w:rsid w:val="00C626C9"/>
    <w:rsid w:val="00C706BE"/>
    <w:rsid w:val="00C767BB"/>
    <w:rsid w:val="00C76BA2"/>
    <w:rsid w:val="00C81ED5"/>
    <w:rsid w:val="00C82ED0"/>
    <w:rsid w:val="00C83350"/>
    <w:rsid w:val="00C8722A"/>
    <w:rsid w:val="00C903AC"/>
    <w:rsid w:val="00C94178"/>
    <w:rsid w:val="00C95D9C"/>
    <w:rsid w:val="00C96348"/>
    <w:rsid w:val="00CA1CCC"/>
    <w:rsid w:val="00CA672C"/>
    <w:rsid w:val="00CB1D2E"/>
    <w:rsid w:val="00CB3DFD"/>
    <w:rsid w:val="00CB418D"/>
    <w:rsid w:val="00CC0667"/>
    <w:rsid w:val="00CD000A"/>
    <w:rsid w:val="00CE1820"/>
    <w:rsid w:val="00D00FC9"/>
    <w:rsid w:val="00D07BA6"/>
    <w:rsid w:val="00D12045"/>
    <w:rsid w:val="00D163A8"/>
    <w:rsid w:val="00D168CA"/>
    <w:rsid w:val="00D21150"/>
    <w:rsid w:val="00D21C11"/>
    <w:rsid w:val="00D316BB"/>
    <w:rsid w:val="00D319D0"/>
    <w:rsid w:val="00D36909"/>
    <w:rsid w:val="00D404BE"/>
    <w:rsid w:val="00D41AB7"/>
    <w:rsid w:val="00D44C39"/>
    <w:rsid w:val="00D5285E"/>
    <w:rsid w:val="00D53065"/>
    <w:rsid w:val="00D6418B"/>
    <w:rsid w:val="00D6712E"/>
    <w:rsid w:val="00D749F3"/>
    <w:rsid w:val="00D74E32"/>
    <w:rsid w:val="00D77E75"/>
    <w:rsid w:val="00D86543"/>
    <w:rsid w:val="00D922FA"/>
    <w:rsid w:val="00D9545A"/>
    <w:rsid w:val="00D95FA7"/>
    <w:rsid w:val="00D972E4"/>
    <w:rsid w:val="00DA369A"/>
    <w:rsid w:val="00DB3CBD"/>
    <w:rsid w:val="00DB6419"/>
    <w:rsid w:val="00DB652C"/>
    <w:rsid w:val="00DC07D1"/>
    <w:rsid w:val="00DC3DCB"/>
    <w:rsid w:val="00DC4067"/>
    <w:rsid w:val="00DC7BB7"/>
    <w:rsid w:val="00DD02A1"/>
    <w:rsid w:val="00DD1A1C"/>
    <w:rsid w:val="00DE08FB"/>
    <w:rsid w:val="00DE4754"/>
    <w:rsid w:val="00DE748D"/>
    <w:rsid w:val="00DF0308"/>
    <w:rsid w:val="00E12CF0"/>
    <w:rsid w:val="00E213AD"/>
    <w:rsid w:val="00E227BF"/>
    <w:rsid w:val="00E27980"/>
    <w:rsid w:val="00E31056"/>
    <w:rsid w:val="00E374B3"/>
    <w:rsid w:val="00E4025E"/>
    <w:rsid w:val="00E40F55"/>
    <w:rsid w:val="00E456AB"/>
    <w:rsid w:val="00E46CE6"/>
    <w:rsid w:val="00E50563"/>
    <w:rsid w:val="00E54414"/>
    <w:rsid w:val="00E6688A"/>
    <w:rsid w:val="00E67C83"/>
    <w:rsid w:val="00E84220"/>
    <w:rsid w:val="00E87057"/>
    <w:rsid w:val="00E92A49"/>
    <w:rsid w:val="00E93E6C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7CCF"/>
    <w:rsid w:val="00EF3953"/>
    <w:rsid w:val="00EF5205"/>
    <w:rsid w:val="00EF6989"/>
    <w:rsid w:val="00F01A0A"/>
    <w:rsid w:val="00F02A62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46B6C"/>
    <w:rsid w:val="00F541EC"/>
    <w:rsid w:val="00F61ABA"/>
    <w:rsid w:val="00F63A28"/>
    <w:rsid w:val="00F660CF"/>
    <w:rsid w:val="00F7314E"/>
    <w:rsid w:val="00F740A9"/>
    <w:rsid w:val="00F77996"/>
    <w:rsid w:val="00F82050"/>
    <w:rsid w:val="00F87AB9"/>
    <w:rsid w:val="00F96AE0"/>
    <w:rsid w:val="00FA7BCA"/>
    <w:rsid w:val="00FB4ED3"/>
    <w:rsid w:val="00FB625A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331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97</cp:revision>
  <cp:lastPrinted>2012-01-20T09:48:00Z</cp:lastPrinted>
  <dcterms:created xsi:type="dcterms:W3CDTF">2023-04-26T19:11:00Z</dcterms:created>
  <dcterms:modified xsi:type="dcterms:W3CDTF">2026-07-13T10:39:00Z</dcterms:modified>
</cp:coreProperties>
</file>