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2622" w14:textId="6B6290AB" w:rsidR="009F59A9" w:rsidRDefault="009F59A9" w:rsidP="009F59A9">
      <w:pPr>
        <w:jc w:val="center"/>
        <w:rPr>
          <w:rFonts w:ascii="Calibri" w:hAnsi="Calibri"/>
          <w:b/>
          <w:sz w:val="24"/>
          <w:szCs w:val="24"/>
        </w:rPr>
      </w:pPr>
      <w:r w:rsidRPr="00F9116E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 wp14:anchorId="3F54EC5A" wp14:editId="37FC18D4">
            <wp:extent cx="3733800" cy="752475"/>
            <wp:effectExtent l="0" t="0" r="0" b="0"/>
            <wp:docPr id="89563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5DC44" w14:textId="0985572B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72932">
        <w:rPr>
          <w:rFonts w:ascii="Calibri" w:hAnsi="Calibri"/>
          <w:b/>
          <w:color w:val="FF0000"/>
          <w:sz w:val="24"/>
          <w:szCs w:val="24"/>
        </w:rPr>
        <w:t>1</w:t>
      </w:r>
      <w:r w:rsidR="009F59A9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086E09">
        <w:rPr>
          <w:rFonts w:ascii="Calibri" w:hAnsi="Calibri"/>
          <w:b/>
          <w:sz w:val="24"/>
          <w:szCs w:val="24"/>
        </w:rPr>
        <w:t>6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3BF87227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34EFC">
        <w:rPr>
          <w:rFonts w:ascii="Calibri" w:hAnsi="Calibri"/>
          <w:sz w:val="24"/>
          <w:szCs w:val="24"/>
        </w:rPr>
        <w:t xml:space="preserve"> </w:t>
      </w:r>
      <w:r w:rsidR="00234EFC" w:rsidRPr="00234EFC">
        <w:rPr>
          <w:rFonts w:ascii="Calibri" w:hAnsi="Calibri"/>
          <w:sz w:val="24"/>
          <w:szCs w:val="24"/>
        </w:rPr>
        <w:t>2026/BZP 00339167/01 z dnia 2026-07-13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720CCD1D" w:rsidR="00D9050A" w:rsidRPr="009F59A9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9F59A9" w:rsidRPr="009F59A9">
        <w:rPr>
          <w:rFonts w:ascii="Calibri" w:eastAsia="Calibri" w:hAnsi="Calibri"/>
          <w:b/>
          <w:bCs/>
          <w:sz w:val="24"/>
          <w:szCs w:val="24"/>
          <w:lang w:eastAsia="en-US"/>
        </w:rPr>
        <w:t>Zagospodarowanie terenu rekreacyjnego i budowa kładki dla pieszych nad rzeką Cienką w miejscowości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A8A254E" w14:textId="77777777" w:rsidR="00B72932" w:rsidRPr="004C517F" w:rsidRDefault="00B72932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7590EB40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086E09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18AD7" w14:textId="77777777" w:rsidR="009400D8" w:rsidRDefault="009400D8" w:rsidP="001555DB">
      <w:r>
        <w:separator/>
      </w:r>
    </w:p>
  </w:endnote>
  <w:endnote w:type="continuationSeparator" w:id="0">
    <w:p w14:paraId="10F91612" w14:textId="77777777" w:rsidR="009400D8" w:rsidRDefault="009400D8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4B9F" w14:textId="77777777" w:rsidR="009400D8" w:rsidRDefault="009400D8" w:rsidP="001555DB">
      <w:r>
        <w:separator/>
      </w:r>
    </w:p>
  </w:footnote>
  <w:footnote w:type="continuationSeparator" w:id="0">
    <w:p w14:paraId="43769D6E" w14:textId="77777777" w:rsidR="009400D8" w:rsidRDefault="009400D8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9400D8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198E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96E"/>
    <w:rsid w:val="00072E62"/>
    <w:rsid w:val="00086E09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128C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57E1E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34EFC"/>
    <w:rsid w:val="00245B6F"/>
    <w:rsid w:val="00252516"/>
    <w:rsid w:val="0026010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E5622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C38D2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15FA4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6F70B4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55E9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0D8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C676E"/>
    <w:rsid w:val="009D0BB6"/>
    <w:rsid w:val="009D47B8"/>
    <w:rsid w:val="009D77DA"/>
    <w:rsid w:val="009E0673"/>
    <w:rsid w:val="009E2DAD"/>
    <w:rsid w:val="009E3F4C"/>
    <w:rsid w:val="009E70DC"/>
    <w:rsid w:val="009F3EC5"/>
    <w:rsid w:val="009F59A9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43F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5A4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2932"/>
    <w:rsid w:val="00B73D22"/>
    <w:rsid w:val="00B73DBD"/>
    <w:rsid w:val="00B74843"/>
    <w:rsid w:val="00B76A75"/>
    <w:rsid w:val="00B81956"/>
    <w:rsid w:val="00B865CF"/>
    <w:rsid w:val="00B86C56"/>
    <w:rsid w:val="00B87923"/>
    <w:rsid w:val="00B91EA9"/>
    <w:rsid w:val="00B95B1F"/>
    <w:rsid w:val="00B97DFC"/>
    <w:rsid w:val="00BA4376"/>
    <w:rsid w:val="00BB03AC"/>
    <w:rsid w:val="00BB1865"/>
    <w:rsid w:val="00BB3751"/>
    <w:rsid w:val="00BB7430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1ED5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9D0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061A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541EC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136</cp:revision>
  <cp:lastPrinted>2016-11-29T15:51:00Z</cp:lastPrinted>
  <dcterms:created xsi:type="dcterms:W3CDTF">2023-04-26T19:38:00Z</dcterms:created>
  <dcterms:modified xsi:type="dcterms:W3CDTF">2026-07-13T10:38:00Z</dcterms:modified>
</cp:coreProperties>
</file>